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5A89B" w14:textId="5D7385C1" w:rsidR="006E4496" w:rsidRPr="006D546C" w:rsidRDefault="0023324D" w:rsidP="008C54E4">
      <w:pPr>
        <w:pStyle w:val="Ttulo1"/>
        <w:spacing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35DC9489" wp14:editId="3D7788C0">
            <wp:simplePos x="0" y="0"/>
            <wp:positionH relativeFrom="margin">
              <wp:align>center</wp:align>
            </wp:positionH>
            <wp:positionV relativeFrom="paragraph">
              <wp:posOffset>-387977</wp:posOffset>
            </wp:positionV>
            <wp:extent cx="1333500" cy="746760"/>
            <wp:effectExtent l="0" t="0" r="0" b="0"/>
            <wp:wrapNone/>
            <wp:docPr id="1705876786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7E71" w:rsidRPr="006D546C">
        <w:rPr>
          <w:rFonts w:asciiTheme="minorHAnsi" w:hAnsiTheme="minorHAnsi" w:cstheme="minorHAnsi"/>
          <w:sz w:val="22"/>
          <w:szCs w:val="22"/>
        </w:rPr>
        <w:tab/>
      </w:r>
    </w:p>
    <w:p w14:paraId="72D20E5C" w14:textId="77777777" w:rsidR="006E4496" w:rsidRPr="006D546C" w:rsidRDefault="006E4496" w:rsidP="008C54E4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D546C"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 w14:textId="77777777" w:rsidR="006E4496" w:rsidRPr="006D546C" w:rsidRDefault="006E4496" w:rsidP="008C54E4">
      <w:pPr>
        <w:pStyle w:val="Ttulo1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6D546C"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 w14:textId="77777777" w:rsidR="006E4496" w:rsidRPr="006D546C" w:rsidRDefault="00E23909" w:rsidP="008C54E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D546C"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6E0087D0" w14:textId="77777777" w:rsidR="009C04D6" w:rsidRDefault="009C04D6" w:rsidP="00D43BAF">
      <w:pPr>
        <w:spacing w:after="120" w:line="276" w:lineRule="auto"/>
        <w:ind w:right="-15"/>
        <w:rPr>
          <w:rFonts w:cstheme="minorHAnsi"/>
          <w:b/>
          <w:bCs/>
          <w:szCs w:val="20"/>
        </w:rPr>
      </w:pPr>
    </w:p>
    <w:p w14:paraId="56C392D9" w14:textId="561FB8CD" w:rsidR="006E4496" w:rsidRDefault="009C04D6" w:rsidP="009C04D6">
      <w:pPr>
        <w:spacing w:after="120" w:line="276" w:lineRule="auto"/>
        <w:ind w:right="-15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cstheme="minorHAnsi"/>
          <w:b/>
          <w:bCs/>
          <w:szCs w:val="20"/>
        </w:rPr>
        <w:t>Anexo III – Instrumento de Medição dos Resultados</w:t>
      </w:r>
    </w:p>
    <w:p w14:paraId="588FCE49" w14:textId="77777777" w:rsidR="009C04D6" w:rsidRDefault="009C04D6" w:rsidP="00D43BAF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327D3100" w14:textId="77777777" w:rsidR="009C04D6" w:rsidRPr="009C04D6" w:rsidRDefault="009C04D6" w:rsidP="009C04D6">
      <w:pPr>
        <w:pStyle w:val="itemnivel2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C04D6">
        <w:rPr>
          <w:rFonts w:asciiTheme="minorHAnsi" w:hAnsiTheme="minorHAnsi" w:cstheme="minorHAnsi"/>
          <w:color w:val="000000"/>
          <w:sz w:val="22"/>
          <w:szCs w:val="22"/>
        </w:rPr>
        <w:t>A avaliação da execução do objeto utilizará </w:t>
      </w:r>
      <w:r w:rsidRPr="009C04D6">
        <w:rPr>
          <w:rStyle w:val="nfase"/>
          <w:rFonts w:asciiTheme="minorHAnsi" w:eastAsia="Calibri" w:hAnsiTheme="minorHAnsi" w:cstheme="minorHAnsi"/>
          <w:sz w:val="22"/>
          <w:szCs w:val="22"/>
        </w:rPr>
        <w:t>o </w:t>
      </w:r>
      <w:r w:rsidRPr="009C04D6">
        <w:rPr>
          <w:rFonts w:asciiTheme="minorHAnsi" w:hAnsiTheme="minorHAnsi" w:cstheme="minorHAnsi"/>
          <w:color w:val="000000"/>
          <w:sz w:val="22"/>
          <w:szCs w:val="22"/>
        </w:rPr>
        <w:t>Instrumento de Medição de Resultado (IMR), conforme previsto</w:t>
      </w:r>
      <w:r w:rsidRPr="009C04D6">
        <w:rPr>
          <w:rStyle w:val="Forte"/>
          <w:rFonts w:asciiTheme="minorHAnsi" w:hAnsiTheme="minorHAnsi" w:cstheme="minorHAnsi"/>
          <w:sz w:val="22"/>
          <w:szCs w:val="22"/>
        </w:rPr>
        <w:t> </w:t>
      </w:r>
      <w:r w:rsidRPr="009C04D6">
        <w:rPr>
          <w:rFonts w:asciiTheme="minorHAnsi" w:hAnsiTheme="minorHAnsi" w:cstheme="minorHAnsi"/>
          <w:color w:val="000000"/>
          <w:sz w:val="22"/>
          <w:szCs w:val="22"/>
        </w:rPr>
        <w:t>neste item, devendo haver o redimensionamento no pagamento com base nos indicadores estabelecidos, sempre que a CONTRATADA:</w:t>
      </w:r>
    </w:p>
    <w:p w14:paraId="07CDA44C" w14:textId="77777777" w:rsidR="009C04D6" w:rsidRPr="009C04D6" w:rsidRDefault="009C04D6" w:rsidP="009C04D6">
      <w:pPr>
        <w:pStyle w:val="itemalinealetra"/>
        <w:numPr>
          <w:ilvl w:val="0"/>
          <w:numId w:val="20"/>
        </w:numPr>
        <w:spacing w:before="120" w:beforeAutospacing="0" w:after="120" w:afterAutospacing="0"/>
        <w:ind w:right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C04D6">
        <w:rPr>
          <w:rFonts w:asciiTheme="minorHAnsi" w:hAnsiTheme="minorHAnsi" w:cstheme="minorHAnsi"/>
          <w:color w:val="000000"/>
          <w:sz w:val="22"/>
          <w:szCs w:val="22"/>
        </w:rPr>
        <w:t>não produzir os resultados, deixar de executar ou não executar com a qualidade mínima exigida as atividades contratadas ou;</w:t>
      </w:r>
    </w:p>
    <w:p w14:paraId="77249C2C" w14:textId="77777777" w:rsidR="009C04D6" w:rsidRPr="009C04D6" w:rsidRDefault="009C04D6" w:rsidP="009C04D6">
      <w:pPr>
        <w:pStyle w:val="itemalinealetra"/>
        <w:numPr>
          <w:ilvl w:val="0"/>
          <w:numId w:val="20"/>
        </w:numPr>
        <w:spacing w:before="120" w:beforeAutospacing="0" w:after="120" w:afterAutospacing="0"/>
        <w:ind w:right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C04D6">
        <w:rPr>
          <w:rFonts w:asciiTheme="minorHAnsi" w:hAnsiTheme="minorHAnsi" w:cstheme="minorHAnsi"/>
          <w:color w:val="000000"/>
          <w:sz w:val="22"/>
          <w:szCs w:val="22"/>
        </w:rPr>
        <w:t>deixar de utilizar materiais e recursos humanos exigidos para a execução do serviço ou utilizá-los com qualidade ou quantidade inferior à demandada.</w:t>
      </w:r>
    </w:p>
    <w:p w14:paraId="52883666" w14:textId="77777777" w:rsidR="009C04D6" w:rsidRPr="009C04D6" w:rsidRDefault="009C04D6" w:rsidP="009C04D6">
      <w:pPr>
        <w:pStyle w:val="itemalinealetra"/>
        <w:numPr>
          <w:ilvl w:val="0"/>
          <w:numId w:val="20"/>
        </w:numPr>
        <w:spacing w:before="120" w:beforeAutospacing="0" w:after="120" w:afterAutospacing="0"/>
        <w:ind w:right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C04D6">
        <w:rPr>
          <w:rFonts w:asciiTheme="minorHAnsi" w:hAnsiTheme="minorHAnsi" w:cstheme="minorHAnsi"/>
          <w:color w:val="000000"/>
          <w:sz w:val="22"/>
          <w:szCs w:val="22"/>
        </w:rPr>
        <w:t>A utilização do IMR não impede a aplicação concomitante de outros mecanismos para a avaliação da prestação dos serviços.</w:t>
      </w:r>
    </w:p>
    <w:p w14:paraId="4E9BCEFB" w14:textId="77777777" w:rsidR="009C04D6" w:rsidRPr="009C04D6" w:rsidRDefault="009C04D6" w:rsidP="009C04D6">
      <w:pPr>
        <w:pStyle w:val="itemalinealetra"/>
        <w:numPr>
          <w:ilvl w:val="0"/>
          <w:numId w:val="20"/>
        </w:numPr>
        <w:spacing w:before="120" w:beforeAutospacing="0" w:after="120" w:afterAutospacing="0"/>
        <w:ind w:right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C04D6">
        <w:rPr>
          <w:rFonts w:asciiTheme="minorHAnsi" w:hAnsiTheme="minorHAnsi" w:cstheme="minorHAnsi"/>
          <w:color w:val="000000"/>
          <w:sz w:val="22"/>
          <w:szCs w:val="22"/>
        </w:rPr>
        <w:t>A aferição da execução contratual para fins de pagamento considerará os seguintes critérios:</w:t>
      </w:r>
    </w:p>
    <w:p w14:paraId="646996BF" w14:textId="77777777" w:rsidR="009C04D6" w:rsidRPr="009C04D6" w:rsidRDefault="009C04D6" w:rsidP="009C04D6">
      <w:pPr>
        <w:pStyle w:val="PargrafodaLista"/>
        <w:ind w:left="0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</w:p>
    <w:tbl>
      <w:tblPr>
        <w:tblW w:w="9072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4"/>
        <w:gridCol w:w="7048"/>
      </w:tblGrid>
      <w:tr w:rsidR="009C04D6" w:rsidRPr="009C04D6" w14:paraId="5836C16B" w14:textId="77777777" w:rsidTr="0076396B">
        <w:trPr>
          <w:tblCellSpacing w:w="22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C907A3" w14:textId="16C140F9" w:rsidR="009C04D6" w:rsidRPr="009C04D6" w:rsidRDefault="009C04D6" w:rsidP="0076396B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INDICADOR </w:t>
            </w:r>
            <w:proofErr w:type="gramStart"/>
            <w:r w:rsidRPr="009C04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Nº :</w:t>
            </w:r>
            <w:proofErr w:type="gramEnd"/>
            <w:r w:rsidRPr="009C04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  </w:t>
            </w:r>
            <w:r w:rsidRPr="009C04D6">
              <w:rPr>
                <w:rFonts w:asciiTheme="minorHAnsi" w:hAnsiTheme="minorHAnsi" w:cstheme="minorHAnsi"/>
                <w:b/>
                <w:sz w:val="22"/>
                <w:szCs w:val="22"/>
              </w:rPr>
              <w:t>NÍVEL DE EFICIÊNCIA NO ATENDIMENTO DAS SOLICITAÇÕES ENVIADAS PELA EQUIPE DE FISCALIZAÇÃO DA CONTRATANTE</w:t>
            </w:r>
          </w:p>
        </w:tc>
      </w:tr>
      <w:tr w:rsidR="009C04D6" w:rsidRPr="009C04D6" w14:paraId="50B6B8DC" w14:textId="77777777" w:rsidTr="0076396B">
        <w:trPr>
          <w:tblCellSpacing w:w="22" w:type="dxa"/>
          <w:jc w:val="center"/>
        </w:trPr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A71178" w14:textId="77777777" w:rsidR="009C04D6" w:rsidRPr="009C04D6" w:rsidRDefault="009C04D6" w:rsidP="0076396B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55FC23" w14:textId="77777777" w:rsidR="009C04D6" w:rsidRPr="009C04D6" w:rsidRDefault="009C04D6" w:rsidP="0076396B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Descrição</w:t>
            </w:r>
          </w:p>
        </w:tc>
      </w:tr>
      <w:tr w:rsidR="009C04D6" w:rsidRPr="009C04D6" w14:paraId="3DAD1D1B" w14:textId="77777777" w:rsidTr="0076396B">
        <w:trPr>
          <w:tblCellSpacing w:w="22" w:type="dxa"/>
          <w:jc w:val="center"/>
        </w:trPr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DEAA5D" w14:textId="77777777" w:rsidR="009C04D6" w:rsidRPr="009C04D6" w:rsidRDefault="009C04D6" w:rsidP="0076396B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Finalidade</w:t>
            </w:r>
          </w:p>
        </w:tc>
        <w:tc>
          <w:tcPr>
            <w:tcW w:w="1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3A6E7A" w14:textId="77777777" w:rsidR="009C04D6" w:rsidRPr="009C04D6" w:rsidRDefault="009C04D6" w:rsidP="0076396B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sz w:val="22"/>
                <w:szCs w:val="22"/>
              </w:rPr>
              <w:t>Garantir o cumprimento dos itens previstos no Termo de Referência e a boa execução dos serviços.</w:t>
            </w:r>
          </w:p>
        </w:tc>
      </w:tr>
      <w:tr w:rsidR="009C04D6" w:rsidRPr="009C04D6" w14:paraId="74E669C8" w14:textId="77777777" w:rsidTr="0076396B">
        <w:trPr>
          <w:tblCellSpacing w:w="22" w:type="dxa"/>
          <w:jc w:val="center"/>
        </w:trPr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426608" w14:textId="77777777" w:rsidR="009C04D6" w:rsidRPr="009C04D6" w:rsidRDefault="009C04D6" w:rsidP="0076396B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Meta a cumprir</w:t>
            </w:r>
          </w:p>
        </w:tc>
        <w:tc>
          <w:tcPr>
            <w:tcW w:w="1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5116D9" w14:textId="77777777" w:rsidR="009C04D6" w:rsidRPr="009C04D6" w:rsidRDefault="009C04D6" w:rsidP="0076396B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sz w:val="22"/>
                <w:szCs w:val="22"/>
              </w:rPr>
              <w:t>100%</w:t>
            </w:r>
          </w:p>
        </w:tc>
      </w:tr>
      <w:tr w:rsidR="009C04D6" w:rsidRPr="009C04D6" w14:paraId="4A051E50" w14:textId="77777777" w:rsidTr="0076396B">
        <w:trPr>
          <w:tblCellSpacing w:w="22" w:type="dxa"/>
          <w:jc w:val="center"/>
        </w:trPr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750D86" w14:textId="77777777" w:rsidR="009C04D6" w:rsidRPr="009C04D6" w:rsidRDefault="009C04D6" w:rsidP="0076396B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Instrumento de medição</w:t>
            </w:r>
          </w:p>
        </w:tc>
        <w:tc>
          <w:tcPr>
            <w:tcW w:w="1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94AEDD" w14:textId="77777777" w:rsidR="009C04D6" w:rsidRPr="009C04D6" w:rsidRDefault="009C04D6" w:rsidP="0076396B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Style w:val="dark-mode-color-black"/>
                <w:rFonts w:asciiTheme="minorHAnsi" w:hAnsiTheme="minorHAnsi" w:cstheme="minorHAnsi"/>
                <w:sz w:val="22"/>
                <w:szCs w:val="22"/>
              </w:rPr>
              <w:t>Relatório mensal</w:t>
            </w:r>
          </w:p>
        </w:tc>
      </w:tr>
      <w:tr w:rsidR="009C04D6" w:rsidRPr="009C04D6" w14:paraId="20CA0772" w14:textId="77777777" w:rsidTr="0076396B">
        <w:trPr>
          <w:tblCellSpacing w:w="22" w:type="dxa"/>
          <w:jc w:val="center"/>
        </w:trPr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68CE96" w14:textId="77777777" w:rsidR="009C04D6" w:rsidRPr="009C04D6" w:rsidRDefault="009C04D6" w:rsidP="0076396B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 de acompanhamento</w:t>
            </w:r>
          </w:p>
        </w:tc>
        <w:tc>
          <w:tcPr>
            <w:tcW w:w="1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CA1D11" w14:textId="77777777" w:rsidR="009C04D6" w:rsidRPr="009C04D6" w:rsidRDefault="009C04D6" w:rsidP="0076396B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sz w:val="22"/>
                <w:szCs w:val="22"/>
              </w:rPr>
              <w:t>Ofício e correio eletrônico</w:t>
            </w:r>
          </w:p>
        </w:tc>
      </w:tr>
      <w:tr w:rsidR="009C04D6" w:rsidRPr="009C04D6" w14:paraId="0E9A92AD" w14:textId="77777777" w:rsidTr="0076396B">
        <w:trPr>
          <w:tblCellSpacing w:w="22" w:type="dxa"/>
          <w:jc w:val="center"/>
        </w:trPr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8C540B" w14:textId="77777777" w:rsidR="009C04D6" w:rsidRPr="009C04D6" w:rsidRDefault="009C04D6" w:rsidP="0076396B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Periodicidade</w:t>
            </w:r>
          </w:p>
        </w:tc>
        <w:tc>
          <w:tcPr>
            <w:tcW w:w="1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80E33D" w14:textId="77777777" w:rsidR="009C04D6" w:rsidRPr="009C04D6" w:rsidRDefault="009C04D6" w:rsidP="0076396B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b/>
                <w:sz w:val="22"/>
                <w:szCs w:val="22"/>
              </w:rPr>
              <w:t>Mensalmente</w:t>
            </w:r>
          </w:p>
        </w:tc>
      </w:tr>
      <w:tr w:rsidR="009C04D6" w:rsidRPr="009C04D6" w14:paraId="1847B1F4" w14:textId="77777777" w:rsidTr="0076396B">
        <w:trPr>
          <w:tblCellSpacing w:w="22" w:type="dxa"/>
          <w:jc w:val="center"/>
        </w:trPr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F9AB12" w14:textId="77777777" w:rsidR="009C04D6" w:rsidRPr="009C04D6" w:rsidRDefault="009C04D6" w:rsidP="0076396B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Mecanismo de cálculo</w:t>
            </w:r>
          </w:p>
        </w:tc>
        <w:tc>
          <w:tcPr>
            <w:tcW w:w="1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24C288" w14:textId="77777777" w:rsidR="009C04D6" w:rsidRPr="009C04D6" w:rsidRDefault="009C04D6" w:rsidP="0076396B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sz w:val="22"/>
                <w:szCs w:val="22"/>
              </w:rPr>
              <w:t>Nº de solicitações atendidas / nº total de solicitações enviadas pela equipe de fiscalização do contrato*100</w:t>
            </w:r>
          </w:p>
        </w:tc>
      </w:tr>
      <w:tr w:rsidR="009C04D6" w:rsidRPr="009C04D6" w14:paraId="1AFC34E9" w14:textId="77777777" w:rsidTr="0076396B">
        <w:trPr>
          <w:tblCellSpacing w:w="22" w:type="dxa"/>
          <w:jc w:val="center"/>
        </w:trPr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828941" w14:textId="77777777" w:rsidR="009C04D6" w:rsidRPr="009C04D6" w:rsidRDefault="009C04D6" w:rsidP="0076396B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Início da vigência</w:t>
            </w:r>
          </w:p>
        </w:tc>
        <w:tc>
          <w:tcPr>
            <w:tcW w:w="1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D82B26" w14:textId="77777777" w:rsidR="009C04D6" w:rsidRPr="009C04D6" w:rsidRDefault="009C04D6" w:rsidP="0076396B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sz w:val="22"/>
                <w:szCs w:val="22"/>
              </w:rPr>
              <w:t>30 dias após o início da prestação do serviço</w:t>
            </w:r>
          </w:p>
        </w:tc>
      </w:tr>
      <w:tr w:rsidR="009C04D6" w:rsidRPr="009C04D6" w14:paraId="0440E49B" w14:textId="77777777" w:rsidTr="0076396B">
        <w:trPr>
          <w:tblCellSpacing w:w="22" w:type="dxa"/>
          <w:jc w:val="center"/>
        </w:trPr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869BE5" w14:textId="77777777" w:rsidR="009C04D6" w:rsidRPr="009C04D6" w:rsidRDefault="009C04D6" w:rsidP="0076396B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Faixas de ajuste no pagamento</w:t>
            </w:r>
          </w:p>
        </w:tc>
        <w:tc>
          <w:tcPr>
            <w:tcW w:w="1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178472" w14:textId="77777777" w:rsidR="009C04D6" w:rsidRPr="009C04D6" w:rsidRDefault="009C04D6" w:rsidP="007639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sz w:val="22"/>
                <w:szCs w:val="22"/>
              </w:rPr>
              <w:t xml:space="preserve">Faixa A: 100% </w:t>
            </w:r>
            <w:proofErr w:type="gramStart"/>
            <w:r w:rsidRPr="009C04D6">
              <w:rPr>
                <w:rFonts w:asciiTheme="minorHAnsi" w:hAnsiTheme="minorHAnsi" w:cstheme="minorHAnsi"/>
                <w:sz w:val="22"/>
                <w:szCs w:val="22"/>
              </w:rPr>
              <w:t>-  100</w:t>
            </w:r>
            <w:proofErr w:type="gramEnd"/>
            <w:r w:rsidRPr="009C04D6">
              <w:rPr>
                <w:rFonts w:asciiTheme="minorHAnsi" w:hAnsiTheme="minorHAnsi" w:cstheme="minorHAnsi"/>
                <w:sz w:val="22"/>
                <w:szCs w:val="22"/>
              </w:rPr>
              <w:t>% do valor contratado;</w:t>
            </w:r>
            <w:r w:rsidRPr="009C04D6">
              <w:rPr>
                <w:rFonts w:asciiTheme="minorHAnsi" w:hAnsiTheme="minorHAnsi" w:cstheme="minorHAnsi"/>
                <w:sz w:val="22"/>
                <w:szCs w:val="22"/>
              </w:rPr>
              <w:br/>
              <w:t>Faixa B: &lt;100% - 90% do valor contratado;</w:t>
            </w:r>
          </w:p>
        </w:tc>
      </w:tr>
      <w:tr w:rsidR="009C04D6" w:rsidRPr="009C04D6" w14:paraId="32ED1785" w14:textId="77777777" w:rsidTr="0076396B">
        <w:trPr>
          <w:tblCellSpacing w:w="22" w:type="dxa"/>
          <w:jc w:val="center"/>
        </w:trPr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8EC3F5" w14:textId="77777777" w:rsidR="009C04D6" w:rsidRPr="009C04D6" w:rsidRDefault="009C04D6" w:rsidP="0076396B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Sanções</w:t>
            </w:r>
          </w:p>
        </w:tc>
        <w:tc>
          <w:tcPr>
            <w:tcW w:w="1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0069F1" w14:textId="77777777" w:rsidR="009C04D6" w:rsidRPr="009C04D6" w:rsidRDefault="009C04D6" w:rsidP="0076396B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sz w:val="22"/>
                <w:szCs w:val="22"/>
              </w:rPr>
              <w:t>Faixa A: não há aplicação de multa</w:t>
            </w:r>
            <w:r w:rsidRPr="009C04D6">
              <w:rPr>
                <w:rFonts w:asciiTheme="minorHAnsi" w:hAnsiTheme="minorHAnsi" w:cstheme="minorHAnsi"/>
                <w:sz w:val="22"/>
                <w:szCs w:val="22"/>
              </w:rPr>
              <w:br/>
              <w:t>Faixa B: 0,10% * nº de solicitações não atendidas* valor global do</w:t>
            </w:r>
            <w:r w:rsidRPr="009C04D6">
              <w:rPr>
                <w:rFonts w:asciiTheme="minorHAnsi" w:hAnsiTheme="minorHAnsi" w:cstheme="minorHAnsi"/>
                <w:sz w:val="22"/>
                <w:szCs w:val="22"/>
              </w:rPr>
              <w:br/>
              <w:t>contrato</w:t>
            </w:r>
          </w:p>
        </w:tc>
      </w:tr>
      <w:tr w:rsidR="009C04D6" w:rsidRPr="009C04D6" w14:paraId="53088C5F" w14:textId="77777777" w:rsidTr="0076396B">
        <w:trPr>
          <w:tblCellSpacing w:w="22" w:type="dxa"/>
          <w:jc w:val="center"/>
        </w:trPr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AC2268" w14:textId="77777777" w:rsidR="009C04D6" w:rsidRPr="009C04D6" w:rsidRDefault="009C04D6" w:rsidP="0076396B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Observações</w:t>
            </w:r>
          </w:p>
        </w:tc>
        <w:tc>
          <w:tcPr>
            <w:tcW w:w="1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B0C880" w14:textId="77777777" w:rsidR="009C04D6" w:rsidRPr="009C04D6" w:rsidRDefault="009C04D6" w:rsidP="0076396B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9C04D6">
              <w:rPr>
                <w:rFonts w:asciiTheme="minorHAnsi" w:hAnsiTheme="minorHAnsi" w:cstheme="minorHAnsi"/>
                <w:sz w:val="22"/>
                <w:szCs w:val="22"/>
              </w:rPr>
              <w:t>A CONTRATADA deverá atender às solicitações enviadas pela equipe de fiscalização do contrato no período estipulado no documento (ofício e/ou correio eletrônico).</w:t>
            </w:r>
          </w:p>
        </w:tc>
      </w:tr>
    </w:tbl>
    <w:p w14:paraId="09FE095C" w14:textId="77777777" w:rsidR="009C04D6" w:rsidRPr="009C04D6" w:rsidRDefault="009C04D6" w:rsidP="009C04D6">
      <w:pPr>
        <w:pStyle w:val="PargrafodaLista"/>
        <w:ind w:left="0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</w:p>
    <w:p w14:paraId="331F9F79" w14:textId="77777777" w:rsidR="009C04D6" w:rsidRPr="009C04D6" w:rsidRDefault="009C04D6" w:rsidP="009C04D6">
      <w:pPr>
        <w:pStyle w:val="PargrafodaLista"/>
        <w:ind w:left="0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</w:p>
    <w:p w14:paraId="14306643" w14:textId="77777777" w:rsidR="009C04D6" w:rsidRPr="009C04D6" w:rsidRDefault="009C04D6" w:rsidP="009C04D6">
      <w:pPr>
        <w:pStyle w:val="itemnivel2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C04D6">
        <w:rPr>
          <w:rFonts w:asciiTheme="minorHAnsi" w:hAnsiTheme="minorHAnsi" w:cstheme="minorHAnsi"/>
          <w:color w:val="000000"/>
          <w:sz w:val="22"/>
          <w:szCs w:val="22"/>
        </w:rPr>
        <w:lastRenderedPageBreak/>
        <w:t>Nos termos do item 1, do Anexo VIII-A da Instrução Normativa SEGES/MP nº 05, de 2017, será indicada a retenção ou glosa no pagamento, proporcional à irregularidade verificada, sem prejuízo das sanções cabíveis, caso se constate que a Contratada:</w:t>
      </w:r>
    </w:p>
    <w:p w14:paraId="1FCFE033" w14:textId="77777777" w:rsidR="009C04D6" w:rsidRPr="009C04D6" w:rsidRDefault="009C04D6" w:rsidP="009C04D6">
      <w:pPr>
        <w:pStyle w:val="itemalinealetra"/>
        <w:numPr>
          <w:ilvl w:val="0"/>
          <w:numId w:val="21"/>
        </w:numPr>
        <w:spacing w:before="120" w:beforeAutospacing="0" w:after="120" w:afterAutospacing="0"/>
        <w:ind w:right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C04D6">
        <w:rPr>
          <w:rFonts w:asciiTheme="minorHAnsi" w:hAnsiTheme="minorHAnsi" w:cstheme="minorHAnsi"/>
          <w:color w:val="000000"/>
          <w:sz w:val="22"/>
          <w:szCs w:val="22"/>
        </w:rPr>
        <w:t>não produziu os resultados acordados;</w:t>
      </w:r>
    </w:p>
    <w:p w14:paraId="04D8BF6D" w14:textId="77777777" w:rsidR="009C04D6" w:rsidRPr="009C04D6" w:rsidRDefault="009C04D6" w:rsidP="009C04D6">
      <w:pPr>
        <w:pStyle w:val="itemalinealetra"/>
        <w:numPr>
          <w:ilvl w:val="0"/>
          <w:numId w:val="21"/>
        </w:numPr>
        <w:spacing w:before="120" w:beforeAutospacing="0" w:after="120" w:afterAutospacing="0"/>
        <w:ind w:right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C04D6">
        <w:rPr>
          <w:rFonts w:asciiTheme="minorHAnsi" w:hAnsiTheme="minorHAnsi" w:cstheme="minorHAnsi"/>
          <w:color w:val="000000"/>
          <w:sz w:val="22"/>
          <w:szCs w:val="22"/>
        </w:rPr>
        <w:t>deixou de executar as atividades contratadas, ou não as executou com a qualidade mínima exigida;</w:t>
      </w:r>
    </w:p>
    <w:p w14:paraId="0A34633C" w14:textId="77777777" w:rsidR="009C04D6" w:rsidRPr="009C04D6" w:rsidRDefault="009C04D6" w:rsidP="009C04D6">
      <w:pPr>
        <w:pStyle w:val="itemalinealetra"/>
        <w:numPr>
          <w:ilvl w:val="0"/>
          <w:numId w:val="21"/>
        </w:numPr>
        <w:spacing w:before="120" w:beforeAutospacing="0" w:after="120" w:afterAutospacing="0"/>
        <w:ind w:right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C04D6">
        <w:rPr>
          <w:rFonts w:asciiTheme="minorHAnsi" w:hAnsiTheme="minorHAnsi" w:cstheme="minorHAnsi"/>
          <w:color w:val="000000"/>
          <w:sz w:val="22"/>
          <w:szCs w:val="22"/>
        </w:rPr>
        <w:t>deixou de utilizar os materiais e recursos humanos exigidos para a execução do serviço, ou utilizou-os com qualidade ou quantidade inferior à demandada.</w:t>
      </w:r>
    </w:p>
    <w:p w14:paraId="633ABE41" w14:textId="77777777" w:rsidR="009C04D6" w:rsidRDefault="009C04D6" w:rsidP="00D43BAF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sectPr w:rsidR="009C04D6" w:rsidSect="0054468A">
      <w:headerReference w:type="default" r:id="rId9"/>
      <w:footerReference w:type="default" r:id="rId10"/>
      <w:pgSz w:w="11906" w:h="16838"/>
      <w:pgMar w:top="1440" w:right="1080" w:bottom="1440" w:left="1134" w:header="170" w:footer="709" w:gutter="0"/>
      <w:pgBorders w:offsetFrom="page">
        <w:top w:val="threeDEngrave" w:sz="18" w:space="24" w:color="000000" w:themeColor="text1"/>
        <w:left w:val="threeDEngrave" w:sz="18" w:space="24" w:color="000000" w:themeColor="text1"/>
        <w:bottom w:val="threeDEmboss" w:sz="18" w:space="24" w:color="000000" w:themeColor="text1"/>
        <w:right w:val="threeDEmboss" w:sz="18" w:space="24" w:color="000000" w:themeColor="text1"/>
      </w:pgBorders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9485D" w14:textId="77777777" w:rsidR="00CD5AE0" w:rsidRDefault="00CD5AE0" w:rsidP="00195787">
      <w:r>
        <w:separator/>
      </w:r>
    </w:p>
  </w:endnote>
  <w:endnote w:type="continuationSeparator" w:id="0">
    <w:p w14:paraId="78DCC36A" w14:textId="77777777" w:rsidR="00CD5AE0" w:rsidRDefault="00CD5AE0" w:rsidP="0019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BCB4D" w14:textId="77777777" w:rsidR="000A58EF" w:rsidRPr="00BB6E89" w:rsidRDefault="000A58EF" w:rsidP="00BB6E89">
    <w:pPr>
      <w:pStyle w:val="Rodap"/>
      <w:rPr>
        <w:rFonts w:asciiTheme="minorHAnsi" w:hAnsiTheme="minorHAnsi" w:cstheme="minorHAnsi"/>
        <w:sz w:val="16"/>
        <w:szCs w:val="16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 w14:textId="57084CC1" w:rsidR="000A58EF" w:rsidRPr="007D1C2C" w:rsidRDefault="000A58EF" w:rsidP="00BB598F">
    <w:pPr>
      <w:pStyle w:val="Rodap"/>
      <w:jc w:val="center"/>
      <w:rPr>
        <w:i/>
      </w:rPr>
    </w:pP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rFonts w:ascii="Verdana" w:hAnsi="Verdana"/>
        <w:sz w:val="16"/>
        <w:szCs w:val="16"/>
      </w:rPr>
      <w:t>Pág</w:t>
    </w:r>
    <w:r w:rsidRPr="00901838">
      <w:rPr>
        <w:rFonts w:ascii="Verdana" w:hAnsi="Verdana"/>
        <w:sz w:val="16"/>
        <w:szCs w:val="16"/>
      </w:rPr>
      <w:t xml:space="preserve">. </w:t>
    </w:r>
    <w:r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Pr="00901838">
      <w:rPr>
        <w:rStyle w:val="Nmerodepgina"/>
        <w:rFonts w:ascii="Verdana" w:eastAsia="MS Gothic" w:hAnsi="Verdana"/>
        <w:sz w:val="16"/>
        <w:szCs w:val="16"/>
      </w:rPr>
      <w:instrText xml:space="preserve"> PAGE </w:instrText>
    </w:r>
    <w:r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>
      <w:rPr>
        <w:rStyle w:val="Nmerodepgina"/>
        <w:rFonts w:ascii="Verdana" w:eastAsia="MS Gothic" w:hAnsi="Verdana"/>
        <w:noProof/>
        <w:sz w:val="16"/>
        <w:szCs w:val="16"/>
      </w:rPr>
      <w:t>14</w:t>
    </w:r>
    <w:r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  <w:r w:rsidRPr="00901838">
      <w:rPr>
        <w:rStyle w:val="Nmerodepgina"/>
        <w:rFonts w:ascii="Verdana" w:eastAsia="MS Gothic" w:hAnsi="Verdana"/>
        <w:sz w:val="16"/>
        <w:szCs w:val="16"/>
      </w:rPr>
      <w:t>/</w:t>
    </w:r>
    <w:r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Pr="00901838">
      <w:rPr>
        <w:rStyle w:val="Nmerodepgina"/>
        <w:rFonts w:ascii="Verdana" w:eastAsia="MS Gothic" w:hAnsi="Verdana"/>
        <w:sz w:val="16"/>
        <w:szCs w:val="16"/>
      </w:rPr>
      <w:instrText xml:space="preserve"> NUMPAGES </w:instrText>
    </w:r>
    <w:r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>
      <w:rPr>
        <w:rStyle w:val="Nmerodepgina"/>
        <w:rFonts w:ascii="Verdana" w:eastAsia="MS Gothic" w:hAnsi="Verdana"/>
        <w:noProof/>
        <w:sz w:val="16"/>
        <w:szCs w:val="16"/>
      </w:rPr>
      <w:t>39</w:t>
    </w:r>
    <w:r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</w:p>
  <w:p w14:paraId="49E75F66" w14:textId="77777777" w:rsidR="000A58EF" w:rsidRDefault="000A58EF">
    <w:pPr>
      <w:pStyle w:val="Rodap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DC79C" w14:textId="77777777" w:rsidR="00CD5AE0" w:rsidRDefault="00CD5AE0" w:rsidP="00195787">
      <w:r>
        <w:separator/>
      </w:r>
    </w:p>
  </w:footnote>
  <w:footnote w:type="continuationSeparator" w:id="0">
    <w:p w14:paraId="7C36C74E" w14:textId="77777777" w:rsidR="00CD5AE0" w:rsidRDefault="00CD5AE0" w:rsidP="0019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272D8" w14:textId="2C26E5B4" w:rsidR="000A58EF" w:rsidRDefault="000A58EF" w:rsidP="006E4496">
    <w:pPr>
      <w:pStyle w:val="Cabealho"/>
      <w:jc w:val="right"/>
      <w:rPr>
        <w:rFonts w:ascii="Verdana" w:hAnsi="Verdana"/>
        <w:sz w:val="16"/>
        <w:szCs w:val="16"/>
      </w:rPr>
    </w:pPr>
  </w:p>
  <w:p w14:paraId="68ECA8D3" w14:textId="1BC9967D" w:rsidR="000A58EF" w:rsidRDefault="0054468A" w:rsidP="006E4496">
    <w:pPr>
      <w:pStyle w:val="Cabealho"/>
      <w:jc w:val="right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655FFA9C" wp14:editId="05A81A09">
          <wp:simplePos x="0" y="0"/>
          <wp:positionH relativeFrom="margin">
            <wp:posOffset>-334645</wp:posOffset>
          </wp:positionH>
          <wp:positionV relativeFrom="paragraph">
            <wp:posOffset>126365</wp:posOffset>
          </wp:positionV>
          <wp:extent cx="685800" cy="370840"/>
          <wp:effectExtent l="0" t="0" r="0" b="0"/>
          <wp:wrapNone/>
          <wp:docPr id="1268754057" name="Imagem 1268754057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ff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53CF985F" wp14:editId="75F797CC">
          <wp:simplePos x="0" y="0"/>
          <wp:positionH relativeFrom="column">
            <wp:posOffset>5373370</wp:posOffset>
          </wp:positionH>
          <wp:positionV relativeFrom="paragraph">
            <wp:posOffset>117475</wp:posOffset>
          </wp:positionV>
          <wp:extent cx="1120140" cy="383298"/>
          <wp:effectExtent l="0" t="0" r="0" b="0"/>
          <wp:wrapNone/>
          <wp:docPr id="1379240979" name="Imagem 13792409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road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9534C64" w14:textId="29F28454" w:rsidR="000A58EF" w:rsidRDefault="000A58EF" w:rsidP="007D1562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color w:val="0000FF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 Narrow"/>
        <w:b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 Narrow"/>
        <w:b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5409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18"/>
        <w:szCs w:val="18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/>
        <w:sz w:val="20"/>
        <w:szCs w:val="20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20"/>
        <w:szCs w:val="20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 Narrow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0" w:hanging="72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80" w:hanging="1080"/>
      </w:p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b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08"/>
        </w:tabs>
        <w:ind w:left="1068" w:hanging="360"/>
      </w:pPr>
      <w:rPr>
        <w:rFonts w:ascii="Symbol" w:hAnsi="Symbol" w:cs="Symbol"/>
        <w:sz w:val="18"/>
        <w:szCs w:val="18"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Arial Narrow" w:hAnsi="Arial Narrow" w:cs="Arial Narrow" w:hint="default"/>
        <w:b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8"/>
        </w:tabs>
        <w:ind w:left="108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  <w:b/>
        <w:sz w:val="20"/>
        <w:szCs w:val="20"/>
      </w:rPr>
    </w:lvl>
  </w:abstractNum>
  <w:abstractNum w:abstractNumId="20" w15:restartNumberingAfterBreak="0">
    <w:nsid w:val="06B75524"/>
    <w:multiLevelType w:val="multilevel"/>
    <w:tmpl w:val="170686C4"/>
    <w:lvl w:ilvl="0">
      <w:start w:val="1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0AB8537D"/>
    <w:multiLevelType w:val="hybridMultilevel"/>
    <w:tmpl w:val="429491E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5C100D"/>
    <w:multiLevelType w:val="multilevel"/>
    <w:tmpl w:val="7B4A411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  <w:b/>
      </w:rPr>
    </w:lvl>
    <w:lvl w:ilvl="1">
      <w:start w:val="1"/>
      <w:numFmt w:val="decimal"/>
      <w:lvlText w:val="%1.%2."/>
      <w:lvlJc w:val="left"/>
      <w:pPr>
        <w:ind w:left="4969" w:hanging="432"/>
      </w:pPr>
      <w:rPr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D65737B"/>
    <w:multiLevelType w:val="hybridMultilevel"/>
    <w:tmpl w:val="F23209CC"/>
    <w:lvl w:ilvl="0" w:tplc="FAECB442">
      <w:start w:val="1"/>
      <w:numFmt w:val="lowerLetter"/>
      <w:pStyle w:val="SalisAlineaArial11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94"/>
        </w:tabs>
        <w:ind w:left="209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14"/>
        </w:tabs>
        <w:ind w:left="281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34"/>
        </w:tabs>
        <w:ind w:left="353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54"/>
        </w:tabs>
        <w:ind w:left="425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74"/>
        </w:tabs>
        <w:ind w:left="497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94"/>
        </w:tabs>
        <w:ind w:left="569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14"/>
        </w:tabs>
        <w:ind w:left="641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34"/>
        </w:tabs>
        <w:ind w:left="7134" w:hanging="180"/>
      </w:pPr>
    </w:lvl>
  </w:abstractNum>
  <w:abstractNum w:abstractNumId="25" w15:restartNumberingAfterBreak="0">
    <w:nsid w:val="2B9A645D"/>
    <w:multiLevelType w:val="multilevel"/>
    <w:tmpl w:val="B7C6BBC0"/>
    <w:lvl w:ilvl="0">
      <w:start w:val="1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6" w15:restartNumberingAfterBreak="0">
    <w:nsid w:val="2D0E38B7"/>
    <w:multiLevelType w:val="hybridMultilevel"/>
    <w:tmpl w:val="2E96764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8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383E5773"/>
    <w:multiLevelType w:val="multilevel"/>
    <w:tmpl w:val="5E78AB1C"/>
    <w:lvl w:ilvl="0">
      <w:start w:val="6"/>
      <w:numFmt w:val="decimal"/>
      <w:pStyle w:val="SalisNumeroEsquerdaArial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426205A"/>
    <w:multiLevelType w:val="multilevel"/>
    <w:tmpl w:val="DAC69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pStyle w:val="Ttulo3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>
      <w:start w:val="1"/>
      <w:numFmt w:val="decimal"/>
      <w:pStyle w:val="Ttulo5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pStyle w:val="Ttulo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AA704D6"/>
    <w:multiLevelType w:val="multilevel"/>
    <w:tmpl w:val="6AB2A9A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5F4C4004"/>
    <w:multiLevelType w:val="multilevel"/>
    <w:tmpl w:val="358A8184"/>
    <w:lvl w:ilvl="0">
      <w:start w:val="1"/>
      <w:numFmt w:val="decimal"/>
      <w:pStyle w:val="Nivel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55F4783"/>
    <w:multiLevelType w:val="multilevel"/>
    <w:tmpl w:val="22BE4DC0"/>
    <w:lvl w:ilvl="0">
      <w:start w:val="9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b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7F3263E"/>
    <w:multiLevelType w:val="multilevel"/>
    <w:tmpl w:val="CFF0B14A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2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A35034D"/>
    <w:multiLevelType w:val="multilevel"/>
    <w:tmpl w:val="B69C0A0C"/>
    <w:lvl w:ilvl="0">
      <w:start w:val="9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7C1C2044"/>
    <w:multiLevelType w:val="hybridMultilevel"/>
    <w:tmpl w:val="A93C006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767839">
    <w:abstractNumId w:val="29"/>
  </w:num>
  <w:num w:numId="2" w16cid:durableId="1032851531">
    <w:abstractNumId w:val="32"/>
  </w:num>
  <w:num w:numId="3" w16cid:durableId="496651781">
    <w:abstractNumId w:val="33"/>
  </w:num>
  <w:num w:numId="4" w16cid:durableId="149248634">
    <w:abstractNumId w:val="28"/>
  </w:num>
  <w:num w:numId="5" w16cid:durableId="1410008166">
    <w:abstractNumId w:val="24"/>
  </w:num>
  <w:num w:numId="6" w16cid:durableId="117927510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2543136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18667230">
    <w:abstractNumId w:val="34"/>
  </w:num>
  <w:num w:numId="9" w16cid:durableId="805396840">
    <w:abstractNumId w:val="27"/>
  </w:num>
  <w:num w:numId="10" w16cid:durableId="606891016">
    <w:abstractNumId w:val="35"/>
  </w:num>
  <w:num w:numId="11" w16cid:durableId="892619033">
    <w:abstractNumId w:val="36"/>
  </w:num>
  <w:num w:numId="12" w16cid:durableId="75178389">
    <w:abstractNumId w:val="21"/>
  </w:num>
  <w:num w:numId="13" w16cid:durableId="304942186">
    <w:abstractNumId w:val="25"/>
  </w:num>
  <w:num w:numId="14" w16cid:durableId="669333126">
    <w:abstractNumId w:val="3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74268109">
    <w:abstractNumId w:val="20"/>
    <w:lvlOverride w:ilvl="0">
      <w:startOverride w:val="1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8883990">
    <w:abstractNumId w:val="25"/>
    <w:lvlOverride w:ilvl="0">
      <w:startOverride w:val="1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30616946">
    <w:abstractNumId w:val="30"/>
  </w:num>
  <w:num w:numId="18" w16cid:durableId="52887698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36785609">
    <w:abstractNumId w:val="26"/>
  </w:num>
  <w:num w:numId="20" w16cid:durableId="1473014029">
    <w:abstractNumId w:val="38"/>
  </w:num>
  <w:num w:numId="21" w16cid:durableId="550843303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787"/>
    <w:rsid w:val="00002D2A"/>
    <w:rsid w:val="00003966"/>
    <w:rsid w:val="0001159C"/>
    <w:rsid w:val="00022E4A"/>
    <w:rsid w:val="00025406"/>
    <w:rsid w:val="00040D39"/>
    <w:rsid w:val="000425AB"/>
    <w:rsid w:val="00054A82"/>
    <w:rsid w:val="00064935"/>
    <w:rsid w:val="00073A80"/>
    <w:rsid w:val="000A58EF"/>
    <w:rsid w:val="000A5C63"/>
    <w:rsid w:val="000A62C8"/>
    <w:rsid w:val="000B5CD5"/>
    <w:rsid w:val="000D0B49"/>
    <w:rsid w:val="000D13E3"/>
    <w:rsid w:val="000D1838"/>
    <w:rsid w:val="000D62E0"/>
    <w:rsid w:val="000E0BB9"/>
    <w:rsid w:val="000E1DC8"/>
    <w:rsid w:val="000F0145"/>
    <w:rsid w:val="0010119F"/>
    <w:rsid w:val="00104571"/>
    <w:rsid w:val="00122A72"/>
    <w:rsid w:val="00123A6B"/>
    <w:rsid w:val="00131CC6"/>
    <w:rsid w:val="00135BEF"/>
    <w:rsid w:val="0014109B"/>
    <w:rsid w:val="001571D0"/>
    <w:rsid w:val="001616A4"/>
    <w:rsid w:val="00163819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20767A"/>
    <w:rsid w:val="00210941"/>
    <w:rsid w:val="00210F3A"/>
    <w:rsid w:val="00211623"/>
    <w:rsid w:val="002154ED"/>
    <w:rsid w:val="00220275"/>
    <w:rsid w:val="00225216"/>
    <w:rsid w:val="00230969"/>
    <w:rsid w:val="00230E72"/>
    <w:rsid w:val="002318EE"/>
    <w:rsid w:val="0023324D"/>
    <w:rsid w:val="00242E92"/>
    <w:rsid w:val="002444B6"/>
    <w:rsid w:val="00252014"/>
    <w:rsid w:val="00252EE9"/>
    <w:rsid w:val="0025380C"/>
    <w:rsid w:val="00254F46"/>
    <w:rsid w:val="00266078"/>
    <w:rsid w:val="00275798"/>
    <w:rsid w:val="0027641D"/>
    <w:rsid w:val="002A29F6"/>
    <w:rsid w:val="002A48AB"/>
    <w:rsid w:val="002A4F95"/>
    <w:rsid w:val="002A62F2"/>
    <w:rsid w:val="002B7158"/>
    <w:rsid w:val="002B7D60"/>
    <w:rsid w:val="002D35D6"/>
    <w:rsid w:val="002D7E78"/>
    <w:rsid w:val="002E549D"/>
    <w:rsid w:val="002E7AB5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5697"/>
    <w:rsid w:val="003369A6"/>
    <w:rsid w:val="00337554"/>
    <w:rsid w:val="00345DC9"/>
    <w:rsid w:val="00351C39"/>
    <w:rsid w:val="003570DA"/>
    <w:rsid w:val="003804AE"/>
    <w:rsid w:val="00385255"/>
    <w:rsid w:val="00394D5F"/>
    <w:rsid w:val="003A2662"/>
    <w:rsid w:val="003A4456"/>
    <w:rsid w:val="003A5295"/>
    <w:rsid w:val="003B11E3"/>
    <w:rsid w:val="003B787E"/>
    <w:rsid w:val="003D2CA2"/>
    <w:rsid w:val="003D4A95"/>
    <w:rsid w:val="003D5227"/>
    <w:rsid w:val="003E4D83"/>
    <w:rsid w:val="003F1825"/>
    <w:rsid w:val="003F4DBD"/>
    <w:rsid w:val="003F500E"/>
    <w:rsid w:val="00403A10"/>
    <w:rsid w:val="004063C2"/>
    <w:rsid w:val="00414A38"/>
    <w:rsid w:val="00416633"/>
    <w:rsid w:val="004174E3"/>
    <w:rsid w:val="00422FE7"/>
    <w:rsid w:val="004251A4"/>
    <w:rsid w:val="0043170D"/>
    <w:rsid w:val="00434F64"/>
    <w:rsid w:val="0044315D"/>
    <w:rsid w:val="0044702E"/>
    <w:rsid w:val="00447B63"/>
    <w:rsid w:val="00447BEF"/>
    <w:rsid w:val="00450266"/>
    <w:rsid w:val="004629C6"/>
    <w:rsid w:val="00470A8D"/>
    <w:rsid w:val="004720B9"/>
    <w:rsid w:val="00477A20"/>
    <w:rsid w:val="00482E6D"/>
    <w:rsid w:val="004871F1"/>
    <w:rsid w:val="0048745B"/>
    <w:rsid w:val="00487AEC"/>
    <w:rsid w:val="004922A2"/>
    <w:rsid w:val="00492F98"/>
    <w:rsid w:val="00494F0A"/>
    <w:rsid w:val="00497259"/>
    <w:rsid w:val="004A1A69"/>
    <w:rsid w:val="004A40F3"/>
    <w:rsid w:val="004A6729"/>
    <w:rsid w:val="004B5C84"/>
    <w:rsid w:val="004C1C27"/>
    <w:rsid w:val="004E1CA4"/>
    <w:rsid w:val="004E712D"/>
    <w:rsid w:val="005006DB"/>
    <w:rsid w:val="00513C95"/>
    <w:rsid w:val="005156AC"/>
    <w:rsid w:val="005262A8"/>
    <w:rsid w:val="0054468A"/>
    <w:rsid w:val="00546ADF"/>
    <w:rsid w:val="00552B81"/>
    <w:rsid w:val="00561155"/>
    <w:rsid w:val="005807EC"/>
    <w:rsid w:val="005853CE"/>
    <w:rsid w:val="005A0B33"/>
    <w:rsid w:val="005A0C7A"/>
    <w:rsid w:val="005B345F"/>
    <w:rsid w:val="005B3CB4"/>
    <w:rsid w:val="005C41B6"/>
    <w:rsid w:val="005D7737"/>
    <w:rsid w:val="005F39EB"/>
    <w:rsid w:val="005F6D6E"/>
    <w:rsid w:val="00602349"/>
    <w:rsid w:val="0061397F"/>
    <w:rsid w:val="006146CF"/>
    <w:rsid w:val="006151BA"/>
    <w:rsid w:val="00617698"/>
    <w:rsid w:val="006314E9"/>
    <w:rsid w:val="00640955"/>
    <w:rsid w:val="00642767"/>
    <w:rsid w:val="006439A1"/>
    <w:rsid w:val="00645265"/>
    <w:rsid w:val="006466E1"/>
    <w:rsid w:val="0064716A"/>
    <w:rsid w:val="00647DA8"/>
    <w:rsid w:val="006506AE"/>
    <w:rsid w:val="00656E9A"/>
    <w:rsid w:val="00661793"/>
    <w:rsid w:val="00667772"/>
    <w:rsid w:val="006723C3"/>
    <w:rsid w:val="006757D3"/>
    <w:rsid w:val="0069429E"/>
    <w:rsid w:val="00697869"/>
    <w:rsid w:val="006A50FF"/>
    <w:rsid w:val="006C27E6"/>
    <w:rsid w:val="006D546C"/>
    <w:rsid w:val="006E2B79"/>
    <w:rsid w:val="006E3D66"/>
    <w:rsid w:val="006E4496"/>
    <w:rsid w:val="006E7396"/>
    <w:rsid w:val="006F29AD"/>
    <w:rsid w:val="0070435E"/>
    <w:rsid w:val="00711ECE"/>
    <w:rsid w:val="00712E04"/>
    <w:rsid w:val="00720609"/>
    <w:rsid w:val="0072557C"/>
    <w:rsid w:val="007312B8"/>
    <w:rsid w:val="0074359C"/>
    <w:rsid w:val="007464EA"/>
    <w:rsid w:val="00747EBB"/>
    <w:rsid w:val="00750831"/>
    <w:rsid w:val="007535D5"/>
    <w:rsid w:val="00754691"/>
    <w:rsid w:val="00772F28"/>
    <w:rsid w:val="00780E4D"/>
    <w:rsid w:val="00782642"/>
    <w:rsid w:val="007856B1"/>
    <w:rsid w:val="007861D9"/>
    <w:rsid w:val="00792C4F"/>
    <w:rsid w:val="00792EFD"/>
    <w:rsid w:val="00793F13"/>
    <w:rsid w:val="00796214"/>
    <w:rsid w:val="007A512D"/>
    <w:rsid w:val="007B50C0"/>
    <w:rsid w:val="007C0405"/>
    <w:rsid w:val="007D1562"/>
    <w:rsid w:val="007D4F40"/>
    <w:rsid w:val="007D5648"/>
    <w:rsid w:val="007D77AE"/>
    <w:rsid w:val="007E4F4D"/>
    <w:rsid w:val="007E50AD"/>
    <w:rsid w:val="00800F2B"/>
    <w:rsid w:val="008034B1"/>
    <w:rsid w:val="008065EE"/>
    <w:rsid w:val="008078B0"/>
    <w:rsid w:val="00814931"/>
    <w:rsid w:val="008154F5"/>
    <w:rsid w:val="00817897"/>
    <w:rsid w:val="008227EC"/>
    <w:rsid w:val="00824928"/>
    <w:rsid w:val="008308DC"/>
    <w:rsid w:val="008540D8"/>
    <w:rsid w:val="008566DD"/>
    <w:rsid w:val="00892576"/>
    <w:rsid w:val="0089665C"/>
    <w:rsid w:val="008C23FF"/>
    <w:rsid w:val="008C54E4"/>
    <w:rsid w:val="008C6744"/>
    <w:rsid w:val="008E166E"/>
    <w:rsid w:val="008E4E95"/>
    <w:rsid w:val="008F3BD8"/>
    <w:rsid w:val="0090037C"/>
    <w:rsid w:val="00912689"/>
    <w:rsid w:val="009271C3"/>
    <w:rsid w:val="009350A3"/>
    <w:rsid w:val="00937A6A"/>
    <w:rsid w:val="00940753"/>
    <w:rsid w:val="00946A34"/>
    <w:rsid w:val="009502A0"/>
    <w:rsid w:val="00951247"/>
    <w:rsid w:val="00973203"/>
    <w:rsid w:val="00985AA4"/>
    <w:rsid w:val="009937E6"/>
    <w:rsid w:val="009A4E8F"/>
    <w:rsid w:val="009A60CB"/>
    <w:rsid w:val="009C04D6"/>
    <w:rsid w:val="009C1A02"/>
    <w:rsid w:val="009E113C"/>
    <w:rsid w:val="009F1FFA"/>
    <w:rsid w:val="009F2EB2"/>
    <w:rsid w:val="00A05241"/>
    <w:rsid w:val="00A21E8F"/>
    <w:rsid w:val="00A30A28"/>
    <w:rsid w:val="00A33729"/>
    <w:rsid w:val="00A45504"/>
    <w:rsid w:val="00A738FA"/>
    <w:rsid w:val="00A74E08"/>
    <w:rsid w:val="00A85110"/>
    <w:rsid w:val="00A87093"/>
    <w:rsid w:val="00A93E08"/>
    <w:rsid w:val="00A942C3"/>
    <w:rsid w:val="00AB336E"/>
    <w:rsid w:val="00AB700F"/>
    <w:rsid w:val="00AC3B53"/>
    <w:rsid w:val="00AD321A"/>
    <w:rsid w:val="00AE0A71"/>
    <w:rsid w:val="00AF32BC"/>
    <w:rsid w:val="00AF3581"/>
    <w:rsid w:val="00AF781E"/>
    <w:rsid w:val="00AF7DA7"/>
    <w:rsid w:val="00B17DC6"/>
    <w:rsid w:val="00B525B8"/>
    <w:rsid w:val="00B54C7E"/>
    <w:rsid w:val="00B66F19"/>
    <w:rsid w:val="00B67441"/>
    <w:rsid w:val="00B72EE9"/>
    <w:rsid w:val="00B82EC1"/>
    <w:rsid w:val="00B85C8F"/>
    <w:rsid w:val="00B90BA6"/>
    <w:rsid w:val="00B95603"/>
    <w:rsid w:val="00B9643D"/>
    <w:rsid w:val="00BB0870"/>
    <w:rsid w:val="00BB1363"/>
    <w:rsid w:val="00BB598F"/>
    <w:rsid w:val="00BB6E89"/>
    <w:rsid w:val="00BC4F69"/>
    <w:rsid w:val="00BE2F47"/>
    <w:rsid w:val="00BE53BB"/>
    <w:rsid w:val="00BE591B"/>
    <w:rsid w:val="00BF0117"/>
    <w:rsid w:val="00BF319D"/>
    <w:rsid w:val="00BF4761"/>
    <w:rsid w:val="00C01D97"/>
    <w:rsid w:val="00C0241D"/>
    <w:rsid w:val="00C107EE"/>
    <w:rsid w:val="00C11C38"/>
    <w:rsid w:val="00C154AA"/>
    <w:rsid w:val="00C1654F"/>
    <w:rsid w:val="00C2046E"/>
    <w:rsid w:val="00C30204"/>
    <w:rsid w:val="00C433C3"/>
    <w:rsid w:val="00C44CC3"/>
    <w:rsid w:val="00C45096"/>
    <w:rsid w:val="00C50DCE"/>
    <w:rsid w:val="00C5395D"/>
    <w:rsid w:val="00C70D2D"/>
    <w:rsid w:val="00C754FF"/>
    <w:rsid w:val="00C7600F"/>
    <w:rsid w:val="00C804D0"/>
    <w:rsid w:val="00C9098A"/>
    <w:rsid w:val="00CA1C08"/>
    <w:rsid w:val="00CB041E"/>
    <w:rsid w:val="00CB5F48"/>
    <w:rsid w:val="00CD2701"/>
    <w:rsid w:val="00CD3A73"/>
    <w:rsid w:val="00CD5AE0"/>
    <w:rsid w:val="00CE00C9"/>
    <w:rsid w:val="00CE1A91"/>
    <w:rsid w:val="00CE4C58"/>
    <w:rsid w:val="00CE7B83"/>
    <w:rsid w:val="00D03194"/>
    <w:rsid w:val="00D11FB6"/>
    <w:rsid w:val="00D15CE1"/>
    <w:rsid w:val="00D166E7"/>
    <w:rsid w:val="00D20659"/>
    <w:rsid w:val="00D24004"/>
    <w:rsid w:val="00D40051"/>
    <w:rsid w:val="00D43BAF"/>
    <w:rsid w:val="00D4570A"/>
    <w:rsid w:val="00D52F83"/>
    <w:rsid w:val="00D62B23"/>
    <w:rsid w:val="00D72CFE"/>
    <w:rsid w:val="00D734D3"/>
    <w:rsid w:val="00D7605E"/>
    <w:rsid w:val="00D83B02"/>
    <w:rsid w:val="00D901EE"/>
    <w:rsid w:val="00D902D6"/>
    <w:rsid w:val="00D945C1"/>
    <w:rsid w:val="00DB435A"/>
    <w:rsid w:val="00DB6F67"/>
    <w:rsid w:val="00DC6924"/>
    <w:rsid w:val="00DE1F09"/>
    <w:rsid w:val="00DE596B"/>
    <w:rsid w:val="00DF5E89"/>
    <w:rsid w:val="00E03B99"/>
    <w:rsid w:val="00E1163C"/>
    <w:rsid w:val="00E23909"/>
    <w:rsid w:val="00E30151"/>
    <w:rsid w:val="00E31561"/>
    <w:rsid w:val="00E44B0C"/>
    <w:rsid w:val="00E47A8F"/>
    <w:rsid w:val="00E52524"/>
    <w:rsid w:val="00E578A6"/>
    <w:rsid w:val="00E62002"/>
    <w:rsid w:val="00E67DCF"/>
    <w:rsid w:val="00EA06C5"/>
    <w:rsid w:val="00EB556D"/>
    <w:rsid w:val="00EB6AF5"/>
    <w:rsid w:val="00EB7F69"/>
    <w:rsid w:val="00ED4EB4"/>
    <w:rsid w:val="00ED7983"/>
    <w:rsid w:val="00F12161"/>
    <w:rsid w:val="00F12A88"/>
    <w:rsid w:val="00F147BA"/>
    <w:rsid w:val="00F233BA"/>
    <w:rsid w:val="00F311B7"/>
    <w:rsid w:val="00F35B8E"/>
    <w:rsid w:val="00F43482"/>
    <w:rsid w:val="00F4673F"/>
    <w:rsid w:val="00F51B33"/>
    <w:rsid w:val="00F559A1"/>
    <w:rsid w:val="00F6478A"/>
    <w:rsid w:val="00F672BD"/>
    <w:rsid w:val="00F67610"/>
    <w:rsid w:val="00F713B3"/>
    <w:rsid w:val="00F74382"/>
    <w:rsid w:val="00F7797B"/>
    <w:rsid w:val="00F840C2"/>
    <w:rsid w:val="00F9267B"/>
    <w:rsid w:val="00FA11BA"/>
    <w:rsid w:val="00FA37D5"/>
    <w:rsid w:val="00FA404A"/>
    <w:rsid w:val="00FA6B1D"/>
    <w:rsid w:val="00FB01FF"/>
    <w:rsid w:val="00FC1C20"/>
    <w:rsid w:val="00FC2D21"/>
    <w:rsid w:val="00FC4618"/>
    <w:rsid w:val="00FD242D"/>
    <w:rsid w:val="00FE7935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FA22F6"/>
  <w15:docId w15:val="{48AF09D5-0F16-4D9D-9070-5C21359F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390A"/>
    <w:pPr>
      <w:suppressAutoHyphens/>
    </w:pPr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0D390A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Ttulo3">
    <w:name w:val="heading 3"/>
    <w:basedOn w:val="Normal"/>
    <w:next w:val="Normal"/>
    <w:link w:val="Ttulo3Char"/>
    <w:qFormat/>
    <w:rsid w:val="006314E9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6314E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6314E9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6314E9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6314E9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link w:val="Ttulo8Char"/>
    <w:qFormat/>
    <w:rsid w:val="006314E9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Ttulo9">
    <w:name w:val="heading 9"/>
    <w:basedOn w:val="Normal"/>
    <w:next w:val="Normal"/>
    <w:link w:val="Ttulo9Char"/>
    <w:qFormat/>
    <w:rsid w:val="006314E9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0D390A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character" w:customStyle="1" w:styleId="Ttulo3Char">
    <w:name w:val="Título 3 Char"/>
    <w:basedOn w:val="Fontepargpadro"/>
    <w:link w:val="Ttulo3"/>
    <w:rsid w:val="006314E9"/>
    <w:rPr>
      <w:b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6314E9"/>
    <w:rPr>
      <w:b/>
      <w:i/>
      <w:sz w:val="24"/>
      <w:lang w:eastAsia="zh-CN"/>
    </w:rPr>
  </w:style>
  <w:style w:type="character" w:customStyle="1" w:styleId="Ttulo5Char">
    <w:name w:val="Título 5 Char"/>
    <w:basedOn w:val="Fontepargpadro"/>
    <w:link w:val="Ttulo5"/>
    <w:rsid w:val="006314E9"/>
    <w:rPr>
      <w:rFonts w:ascii="Arial" w:hAnsi="Arial" w:cs="Arial"/>
      <w:sz w:val="22"/>
      <w:lang w:eastAsia="zh-CN"/>
    </w:rPr>
  </w:style>
  <w:style w:type="character" w:customStyle="1" w:styleId="Ttulo6Char">
    <w:name w:val="Título 6 Char"/>
    <w:basedOn w:val="Fontepargpadro"/>
    <w:link w:val="Ttulo6"/>
    <w:rsid w:val="006314E9"/>
    <w:rPr>
      <w:rFonts w:ascii="Arial" w:hAnsi="Arial" w:cs="Arial"/>
      <w:i/>
      <w:sz w:val="22"/>
      <w:lang w:eastAsia="zh-CN"/>
    </w:rPr>
  </w:style>
  <w:style w:type="character" w:customStyle="1" w:styleId="Ttulo7Char">
    <w:name w:val="Título 7 Char"/>
    <w:basedOn w:val="Fontepargpadro"/>
    <w:link w:val="Ttulo7"/>
    <w:rsid w:val="006314E9"/>
    <w:rPr>
      <w:rFonts w:ascii="Arial" w:hAnsi="Arial" w:cs="Arial"/>
      <w:lang w:eastAsia="zh-CN"/>
    </w:rPr>
  </w:style>
  <w:style w:type="character" w:customStyle="1" w:styleId="Ttulo8Char">
    <w:name w:val="Título 8 Char"/>
    <w:basedOn w:val="Fontepargpadro"/>
    <w:link w:val="Ttulo8"/>
    <w:rsid w:val="006314E9"/>
    <w:rPr>
      <w:rFonts w:ascii="Arial" w:hAnsi="Arial" w:cs="Arial"/>
      <w:i/>
      <w:lang w:eastAsia="zh-CN"/>
    </w:rPr>
  </w:style>
  <w:style w:type="character" w:customStyle="1" w:styleId="Ttulo9Char">
    <w:name w:val="Título 9 Char"/>
    <w:basedOn w:val="Fontepargpadro"/>
    <w:link w:val="Ttulo9"/>
    <w:rsid w:val="006314E9"/>
    <w:rPr>
      <w:rFonts w:ascii="Arial" w:hAnsi="Arial" w:cs="Arial"/>
      <w:i/>
      <w:sz w:val="18"/>
      <w:lang w:eastAsia="zh-CN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 w:cs="Times New Roman"/>
      <w:sz w:val="16"/>
      <w:szCs w:val="16"/>
    </w:rPr>
  </w:style>
  <w:style w:type="character" w:customStyle="1" w:styleId="normalchar1">
    <w:name w:val="normal__char1"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character" w:customStyle="1" w:styleId="citao2Char">
    <w:name w:val="citação 2 Char"/>
    <w:basedOn w:val="CitaoChar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uiPriority w:val="99"/>
    <w:unhideWhenUsed/>
    <w:qFormat/>
    <w:rsid w:val="0015519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15519E"/>
    <w:rPr>
      <w:rFonts w:ascii="Ecofont_Spranq_eco_Sans" w:hAnsi="Ecofont_Spranq_eco_Sans" w:cs="Tahoma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15519E"/>
    <w:rPr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5519E"/>
    <w:rPr>
      <w:rFonts w:ascii="Ecofont_Spranq_eco_Sans" w:hAnsi="Ecofont_Spranq_eco_Sans" w:cs="Tahoma"/>
      <w:b/>
      <w:bCs/>
    </w:rPr>
  </w:style>
  <w:style w:type="paragraph" w:styleId="Assuntodocomentrio">
    <w:name w:val="annotation subject"/>
    <w:basedOn w:val="Textodecomentrio"/>
    <w:link w:val="AssuntodocomentrioChar"/>
    <w:semiHidden/>
    <w:unhideWhenUsed/>
    <w:rsid w:val="0015519E"/>
    <w:rPr>
      <w:b/>
      <w:bCs/>
    </w:rPr>
  </w:style>
  <w:style w:type="character" w:styleId="TextodoEspaoReservado">
    <w:name w:val="Placeholder Text"/>
    <w:basedOn w:val="Fontepargpadro"/>
    <w:uiPriority w:val="99"/>
    <w:semiHidden/>
    <w:rsid w:val="00DD3355"/>
    <w:rPr>
      <w:color w:val="808080"/>
    </w:rPr>
  </w:style>
  <w:style w:type="character" w:customStyle="1" w:styleId="CabealhoChar">
    <w:name w:val="Cabeçalho Char"/>
    <w:basedOn w:val="Fontepargpadro"/>
    <w:link w:val="Cabealho"/>
    <w:uiPriority w:val="99"/>
    <w:rsid w:val="00DB64EF"/>
    <w:rPr>
      <w:rFonts w:ascii="Ecofont_Spranq_eco_Sans" w:hAnsi="Ecofont_Spranq_eco_Sans" w:cs="Tahoma"/>
      <w:sz w:val="24"/>
      <w:szCs w:val="24"/>
    </w:rPr>
  </w:style>
  <w:style w:type="paragraph" w:styleId="Cabealho">
    <w:name w:val="header"/>
    <w:basedOn w:val="Normal"/>
    <w:link w:val="CabealhoChar"/>
    <w:unhideWhenUsed/>
    <w:rsid w:val="00DB64E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B64EF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nhideWhenUsed/>
    <w:rsid w:val="00DB64EF"/>
    <w:pPr>
      <w:tabs>
        <w:tab w:val="center" w:pos="4252"/>
        <w:tab w:val="right" w:pos="8504"/>
      </w:tabs>
    </w:pPr>
  </w:style>
  <w:style w:type="character" w:customStyle="1" w:styleId="Nivel1Char">
    <w:name w:val="Nivel1 Char"/>
    <w:basedOn w:val="Ttulo1Char"/>
    <w:link w:val="Nivel10"/>
    <w:rsid w:val="000D390A"/>
    <w:rPr>
      <w:rFonts w:ascii="Arial" w:eastAsia="MS Gothic" w:hAnsi="Arial" w:cs="Times New Roman"/>
      <w:b/>
      <w:color w:val="000000"/>
      <w:sz w:val="32"/>
      <w:szCs w:val="32"/>
    </w:rPr>
  </w:style>
  <w:style w:type="paragraph" w:customStyle="1" w:styleId="Nivel10">
    <w:name w:val="Nivel1"/>
    <w:basedOn w:val="Ttulo1"/>
    <w:link w:val="Nivel1Char"/>
    <w:qFormat/>
    <w:rsid w:val="000D390A"/>
    <w:pPr>
      <w:numPr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73446A"/>
    <w:rPr>
      <w:sz w:val="24"/>
      <w:szCs w:val="24"/>
    </w:rPr>
  </w:style>
  <w:style w:type="paragraph" w:styleId="Recuodecorpodetexto2">
    <w:name w:val="Body Text Indent 2"/>
    <w:basedOn w:val="Normal"/>
    <w:link w:val="Recuodecorpodetexto2Char"/>
    <w:rsid w:val="0073446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character" w:styleId="Forte">
    <w:name w:val="Strong"/>
    <w:basedOn w:val="Fontepargpadro"/>
    <w:uiPriority w:val="22"/>
    <w:qFormat/>
    <w:rsid w:val="00C92364"/>
    <w:rPr>
      <w:b/>
      <w:bCs/>
    </w:rPr>
  </w:style>
  <w:style w:type="character" w:styleId="nfase">
    <w:name w:val="Emphasis"/>
    <w:basedOn w:val="Fontepargpadro"/>
    <w:uiPriority w:val="20"/>
    <w:qFormat/>
    <w:rsid w:val="00E132D6"/>
    <w:rPr>
      <w:i/>
      <w:iCs/>
    </w:rPr>
  </w:style>
  <w:style w:type="character" w:customStyle="1" w:styleId="ListLabel1">
    <w:name w:val="ListLabel 1"/>
    <w:rsid w:val="00195787"/>
    <w:rPr>
      <w:i w:val="0"/>
    </w:rPr>
  </w:style>
  <w:style w:type="character" w:customStyle="1" w:styleId="ListLabel2">
    <w:name w:val="ListLabel 2"/>
    <w:rsid w:val="00195787"/>
    <w:rPr>
      <w:rFonts w:eastAsia="Arial Unicode MS"/>
    </w:rPr>
  </w:style>
  <w:style w:type="character" w:customStyle="1" w:styleId="ListLabel3">
    <w:name w:val="ListLabel 3"/>
    <w:rsid w:val="00195787"/>
    <w:rPr>
      <w:rFonts w:cs="Arial"/>
      <w:i/>
      <w:color w:val="FF0000"/>
    </w:rPr>
  </w:style>
  <w:style w:type="character" w:customStyle="1" w:styleId="ListLabel4">
    <w:name w:val="ListLabel 4"/>
    <w:rsid w:val="00195787"/>
    <w:rPr>
      <w:color w:val="0000FF"/>
    </w:rPr>
  </w:style>
  <w:style w:type="character" w:customStyle="1" w:styleId="ListLabel5">
    <w:name w:val="ListLabel 5"/>
    <w:rsid w:val="00195787"/>
    <w:rPr>
      <w:b w:val="0"/>
    </w:rPr>
  </w:style>
  <w:style w:type="character" w:customStyle="1" w:styleId="ListLabel6">
    <w:name w:val="ListLabel 6"/>
    <w:rsid w:val="00195787"/>
    <w:rPr>
      <w:b/>
      <w:i w:val="0"/>
    </w:rPr>
  </w:style>
  <w:style w:type="character" w:customStyle="1" w:styleId="ListLabel7">
    <w:name w:val="ListLabel 7"/>
    <w:rsid w:val="00195787"/>
    <w:rPr>
      <w:b/>
      <w:i w:val="0"/>
      <w:color w:val="00000A"/>
    </w:rPr>
  </w:style>
  <w:style w:type="character" w:customStyle="1" w:styleId="ListLabel8">
    <w:name w:val="ListLabel 8"/>
    <w:rsid w:val="00195787"/>
    <w:rPr>
      <w:b w:val="0"/>
      <w:i w:val="0"/>
      <w:color w:val="00000A"/>
    </w:rPr>
  </w:style>
  <w:style w:type="character" w:customStyle="1" w:styleId="ListLabel9">
    <w:name w:val="ListLabel 9"/>
    <w:rsid w:val="00195787"/>
    <w:rPr>
      <w:i/>
    </w:rPr>
  </w:style>
  <w:style w:type="character" w:customStyle="1" w:styleId="ListLabel10">
    <w:name w:val="ListLabel 10"/>
    <w:rsid w:val="00195787"/>
    <w:rPr>
      <w:b/>
    </w:rPr>
  </w:style>
  <w:style w:type="character" w:customStyle="1" w:styleId="ListLabel11">
    <w:name w:val="ListLabel 11"/>
    <w:rsid w:val="00195787"/>
    <w:rPr>
      <w:b w:val="0"/>
      <w:i w:val="0"/>
      <w:sz w:val="18"/>
      <w:szCs w:val="18"/>
    </w:rPr>
  </w:style>
  <w:style w:type="paragraph" w:styleId="Ttulo">
    <w:name w:val="Title"/>
    <w:basedOn w:val="Normal"/>
    <w:next w:val="Corpodotexto"/>
    <w:rsid w:val="001957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195787"/>
    <w:pPr>
      <w:spacing w:after="140" w:line="288" w:lineRule="auto"/>
    </w:pPr>
  </w:style>
  <w:style w:type="paragraph" w:styleId="Lista">
    <w:name w:val="List"/>
    <w:basedOn w:val="Corpodotexto"/>
    <w:rsid w:val="00195787"/>
    <w:rPr>
      <w:rFonts w:cs="Mangal"/>
    </w:rPr>
  </w:style>
  <w:style w:type="paragraph" w:styleId="Legenda">
    <w:name w:val="caption"/>
    <w:basedOn w:val="Normal"/>
    <w:qFormat/>
    <w:rsid w:val="0019578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rsid w:val="00195787"/>
    <w:pPr>
      <w:suppressLineNumbers/>
    </w:pPr>
    <w:rPr>
      <w:rFonts w:cs="Mangal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34"/>
    <w:locked/>
    <w:rsid w:val="006D546C"/>
    <w:rPr>
      <w:rFonts w:ascii="Arial" w:hAnsi="Arial" w:cs="Tahoma"/>
      <w:szCs w:val="24"/>
    </w:rPr>
  </w:style>
  <w:style w:type="paragraph" w:styleId="NormalWeb">
    <w:name w:val="Normal (Web)"/>
    <w:basedOn w:val="Normal"/>
    <w:uiPriority w:val="99"/>
    <w:rsid w:val="006B156A"/>
    <w:pPr>
      <w:spacing w:after="280"/>
    </w:pPr>
    <w:rPr>
      <w:rFonts w:ascii="Times New Roman" w:hAnsi="Times New Roman" w:cs="Times New Roman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styleId="Reviso">
    <w:name w:val="Revision"/>
    <w:uiPriority w:val="99"/>
    <w:semiHidden/>
    <w:rsid w:val="00656F07"/>
    <w:pPr>
      <w:suppressAutoHyphens/>
    </w:pPr>
    <w:rPr>
      <w:rFonts w:ascii="Arial" w:hAnsi="Arial" w:cs="Tahoma"/>
      <w:szCs w:val="24"/>
    </w:rPr>
  </w:style>
  <w:style w:type="paragraph" w:customStyle="1" w:styleId="PargrafodaLista1">
    <w:name w:val="Parágrafo da Lista1"/>
    <w:basedOn w:val="Normal"/>
    <w:qFormat/>
    <w:rsid w:val="006C27E6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rsid w:val="003B11E3"/>
    <w:pPr>
      <w:suppressAutoHyphens/>
    </w:pPr>
    <w:rPr>
      <w:sz w:val="24"/>
      <w:lang w:eastAsia="ar-SA"/>
    </w:rPr>
  </w:style>
  <w:style w:type="table" w:styleId="Tabelacomgrade">
    <w:name w:val="Table Grid"/>
    <w:basedOn w:val="Tabelanormal"/>
    <w:uiPriority w:val="39"/>
    <w:unhideWhenUsed/>
    <w:rsid w:val="005006D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E23909"/>
    <w:pPr>
      <w:suppressAutoHyphens w:val="0"/>
      <w:spacing w:after="120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rsid w:val="00E23909"/>
    <w:rPr>
      <w:sz w:val="24"/>
      <w:szCs w:val="24"/>
    </w:rPr>
  </w:style>
  <w:style w:type="paragraph" w:styleId="Textoembloco">
    <w:name w:val="Block Text"/>
    <w:basedOn w:val="Normal"/>
    <w:rsid w:val="00E23909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western">
    <w:name w:val="western"/>
    <w:basedOn w:val="Normal"/>
    <w:rsid w:val="00E23909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rsid w:val="001A6554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rsid w:val="00313761"/>
    <w:pPr>
      <w:tabs>
        <w:tab w:val="num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styleId="Nmerodepgina">
    <w:name w:val="page number"/>
    <w:rsid w:val="00BB598F"/>
  </w:style>
  <w:style w:type="character" w:styleId="Hyperlink">
    <w:name w:val="Hyperlink"/>
    <w:basedOn w:val="Fontepargpadro"/>
    <w:unhideWhenUsed/>
    <w:rsid w:val="005853C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853CE"/>
    <w:rPr>
      <w:color w:val="605E5C"/>
      <w:shd w:val="clear" w:color="auto" w:fill="E1DFDD"/>
    </w:rPr>
  </w:style>
  <w:style w:type="paragraph" w:customStyle="1" w:styleId="Nivel01">
    <w:name w:val="Nivel_01"/>
    <w:basedOn w:val="Ttulo1"/>
    <w:qFormat/>
    <w:rsid w:val="00F74382"/>
    <w:pPr>
      <w:numPr>
        <w:numId w:val="6"/>
      </w:numPr>
      <w:tabs>
        <w:tab w:val="num" w:pos="360"/>
        <w:tab w:val="left" w:pos="567"/>
      </w:tabs>
      <w:suppressAutoHyphens w:val="0"/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uiPriority w:val="29"/>
    <w:rsid w:val="00F74382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F7438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F74382"/>
    <w:pPr>
      <w:tabs>
        <w:tab w:val="num" w:pos="360"/>
        <w:tab w:val="left" w:pos="567"/>
      </w:tabs>
      <w:suppressAutoHyphens w:val="0"/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locked/>
    <w:rsid w:val="00F74382"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uiPriority w:val="29"/>
    <w:qFormat/>
    <w:rsid w:val="00A3372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rsid w:val="001B3F0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1B3F0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Fontepargpadro"/>
    <w:link w:val="Nivel2"/>
    <w:locked/>
    <w:rsid w:val="001B3F02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B3F02"/>
    <w:pPr>
      <w:numPr>
        <w:ilvl w:val="1"/>
        <w:numId w:val="7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B3F02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1B3F02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B3F02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B3F02"/>
    <w:pPr>
      <w:numPr>
        <w:ilvl w:val="4"/>
      </w:numPr>
      <w:tabs>
        <w:tab w:val="num" w:pos="360"/>
      </w:tabs>
      <w:ind w:left="3600" w:hanging="360"/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C433C3"/>
    <w:rPr>
      <w:color w:val="605E5C"/>
      <w:shd w:val="clear" w:color="auto" w:fill="E1DFDD"/>
    </w:rPr>
  </w:style>
  <w:style w:type="character" w:customStyle="1" w:styleId="WW8Num1z0">
    <w:name w:val="WW8Num1z0"/>
    <w:rsid w:val="006314E9"/>
    <w:rPr>
      <w:rFonts w:ascii="Symbol" w:hAnsi="Symbol" w:cs="Symbol"/>
    </w:rPr>
  </w:style>
  <w:style w:type="character" w:customStyle="1" w:styleId="WW8Num1z1">
    <w:name w:val="WW8Num1z1"/>
    <w:rsid w:val="006314E9"/>
  </w:style>
  <w:style w:type="character" w:customStyle="1" w:styleId="WW8Num1z2">
    <w:name w:val="WW8Num1z2"/>
    <w:rsid w:val="006314E9"/>
  </w:style>
  <w:style w:type="character" w:customStyle="1" w:styleId="WW8Num1z3">
    <w:name w:val="WW8Num1z3"/>
    <w:rsid w:val="006314E9"/>
  </w:style>
  <w:style w:type="character" w:customStyle="1" w:styleId="WW8Num1z4">
    <w:name w:val="WW8Num1z4"/>
    <w:rsid w:val="006314E9"/>
  </w:style>
  <w:style w:type="character" w:customStyle="1" w:styleId="WW8Num1z5">
    <w:name w:val="WW8Num1z5"/>
    <w:rsid w:val="006314E9"/>
  </w:style>
  <w:style w:type="character" w:customStyle="1" w:styleId="WW8Num1z6">
    <w:name w:val="WW8Num1z6"/>
    <w:rsid w:val="006314E9"/>
  </w:style>
  <w:style w:type="character" w:customStyle="1" w:styleId="WW8Num1z7">
    <w:name w:val="WW8Num1z7"/>
    <w:rsid w:val="006314E9"/>
  </w:style>
  <w:style w:type="character" w:customStyle="1" w:styleId="WW8Num1z8">
    <w:name w:val="WW8Num1z8"/>
    <w:rsid w:val="006314E9"/>
  </w:style>
  <w:style w:type="character" w:customStyle="1" w:styleId="WW8Num2z0">
    <w:name w:val="WW8Num2z0"/>
    <w:rsid w:val="006314E9"/>
    <w:rPr>
      <w:rFonts w:ascii="Symbol" w:hAnsi="Symbol" w:cs="Symbol"/>
    </w:rPr>
  </w:style>
  <w:style w:type="character" w:customStyle="1" w:styleId="WW8Num3z0">
    <w:name w:val="WW8Num3z0"/>
    <w:rsid w:val="006314E9"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rsid w:val="006314E9"/>
    <w:rPr>
      <w:rFonts w:ascii="OpenSymbol" w:hAnsi="OpenSymbol" w:cs="Courier New"/>
    </w:rPr>
  </w:style>
  <w:style w:type="character" w:customStyle="1" w:styleId="WW8Num3z2">
    <w:name w:val="WW8Num3z2"/>
    <w:rsid w:val="006314E9"/>
  </w:style>
  <w:style w:type="character" w:customStyle="1" w:styleId="WW8Num3z3">
    <w:name w:val="WW8Num3z3"/>
    <w:rsid w:val="006314E9"/>
  </w:style>
  <w:style w:type="character" w:customStyle="1" w:styleId="WW8Num3z4">
    <w:name w:val="WW8Num3z4"/>
    <w:rsid w:val="006314E9"/>
  </w:style>
  <w:style w:type="character" w:customStyle="1" w:styleId="WW8Num3z5">
    <w:name w:val="WW8Num3z5"/>
    <w:rsid w:val="006314E9"/>
  </w:style>
  <w:style w:type="character" w:customStyle="1" w:styleId="WW8Num3z6">
    <w:name w:val="WW8Num3z6"/>
    <w:rsid w:val="006314E9"/>
  </w:style>
  <w:style w:type="character" w:customStyle="1" w:styleId="WW8Num3z7">
    <w:name w:val="WW8Num3z7"/>
    <w:rsid w:val="006314E9"/>
  </w:style>
  <w:style w:type="character" w:customStyle="1" w:styleId="WW8Num3z8">
    <w:name w:val="WW8Num3z8"/>
    <w:rsid w:val="006314E9"/>
  </w:style>
  <w:style w:type="character" w:customStyle="1" w:styleId="WW8Num4z0">
    <w:name w:val="WW8Num4z0"/>
    <w:rsid w:val="006314E9"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rsid w:val="006314E9"/>
    <w:rPr>
      <w:rFonts w:ascii="OpenSymbol" w:hAnsi="OpenSymbol" w:cs="OpenSymbol"/>
    </w:rPr>
  </w:style>
  <w:style w:type="character" w:customStyle="1" w:styleId="WW8Num5z0">
    <w:name w:val="WW8Num5z0"/>
    <w:rsid w:val="006314E9"/>
    <w:rPr>
      <w:rFonts w:cs="Arial"/>
      <w:b/>
    </w:rPr>
  </w:style>
  <w:style w:type="character" w:customStyle="1" w:styleId="WW8Num5z1">
    <w:name w:val="WW8Num5z1"/>
    <w:rsid w:val="006314E9"/>
  </w:style>
  <w:style w:type="character" w:customStyle="1" w:styleId="WW8Num5z2">
    <w:name w:val="WW8Num5z2"/>
    <w:rsid w:val="006314E9"/>
  </w:style>
  <w:style w:type="character" w:customStyle="1" w:styleId="WW8Num5z3">
    <w:name w:val="WW8Num5z3"/>
    <w:rsid w:val="006314E9"/>
  </w:style>
  <w:style w:type="character" w:customStyle="1" w:styleId="WW8Num5z4">
    <w:name w:val="WW8Num5z4"/>
    <w:rsid w:val="006314E9"/>
  </w:style>
  <w:style w:type="character" w:customStyle="1" w:styleId="WW8Num5z5">
    <w:name w:val="WW8Num5z5"/>
    <w:rsid w:val="006314E9"/>
    <w:rPr>
      <w:b/>
      <w:sz w:val="20"/>
      <w:szCs w:val="20"/>
    </w:rPr>
  </w:style>
  <w:style w:type="character" w:customStyle="1" w:styleId="WW8Num5z6">
    <w:name w:val="WW8Num5z6"/>
    <w:rsid w:val="006314E9"/>
  </w:style>
  <w:style w:type="character" w:customStyle="1" w:styleId="WW8Num5z7">
    <w:name w:val="WW8Num5z7"/>
    <w:rsid w:val="006314E9"/>
  </w:style>
  <w:style w:type="character" w:customStyle="1" w:styleId="WW8Num5z8">
    <w:name w:val="WW8Num5z8"/>
    <w:rsid w:val="006314E9"/>
  </w:style>
  <w:style w:type="character" w:customStyle="1" w:styleId="WW8Num6z0">
    <w:name w:val="WW8Num6z0"/>
    <w:rsid w:val="006314E9"/>
    <w:rPr>
      <w:rFonts w:ascii="Symbol" w:hAnsi="Symbol" w:cs="Symbol"/>
      <w:sz w:val="18"/>
      <w:szCs w:val="18"/>
    </w:rPr>
  </w:style>
  <w:style w:type="character" w:customStyle="1" w:styleId="WW8Num7z0">
    <w:name w:val="WW8Num7z0"/>
    <w:rsid w:val="006314E9"/>
    <w:rPr>
      <w:rFonts w:ascii="Symbol" w:hAnsi="Symbol" w:cs="Arial Narrow"/>
    </w:rPr>
  </w:style>
  <w:style w:type="character" w:customStyle="1" w:styleId="WW8Num8z0">
    <w:name w:val="WW8Num8z0"/>
    <w:rsid w:val="006314E9"/>
    <w:rPr>
      <w:rFonts w:ascii="Symbol" w:hAnsi="Symbol" w:cs="Symbol"/>
    </w:rPr>
  </w:style>
  <w:style w:type="character" w:customStyle="1" w:styleId="WW8Num9z0">
    <w:name w:val="WW8Num9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rsid w:val="006314E9"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rsid w:val="006314E9"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rsid w:val="006314E9"/>
    <w:rPr>
      <w:rFonts w:cs="Arial Narrow"/>
    </w:rPr>
  </w:style>
  <w:style w:type="character" w:customStyle="1" w:styleId="WW8Num13z1">
    <w:name w:val="WW8Num13z1"/>
    <w:rsid w:val="006314E9"/>
    <w:rPr>
      <w:b/>
    </w:rPr>
  </w:style>
  <w:style w:type="character" w:customStyle="1" w:styleId="WW8Num13z2">
    <w:name w:val="WW8Num13z2"/>
    <w:rsid w:val="006314E9"/>
  </w:style>
  <w:style w:type="character" w:customStyle="1" w:styleId="WW8Num13z3">
    <w:name w:val="WW8Num13z3"/>
    <w:rsid w:val="006314E9"/>
  </w:style>
  <w:style w:type="character" w:customStyle="1" w:styleId="WW8Num13z4">
    <w:name w:val="WW8Num13z4"/>
    <w:rsid w:val="006314E9"/>
  </w:style>
  <w:style w:type="character" w:customStyle="1" w:styleId="WW8Num13z5">
    <w:name w:val="WW8Num13z5"/>
    <w:rsid w:val="006314E9"/>
  </w:style>
  <w:style w:type="character" w:customStyle="1" w:styleId="WW8Num13z6">
    <w:name w:val="WW8Num13z6"/>
    <w:rsid w:val="006314E9"/>
  </w:style>
  <w:style w:type="character" w:customStyle="1" w:styleId="WW8Num13z7">
    <w:name w:val="WW8Num13z7"/>
    <w:rsid w:val="006314E9"/>
  </w:style>
  <w:style w:type="character" w:customStyle="1" w:styleId="WW8Num13z8">
    <w:name w:val="WW8Num13z8"/>
    <w:rsid w:val="006314E9"/>
  </w:style>
  <w:style w:type="character" w:customStyle="1" w:styleId="WW8Num14z0">
    <w:name w:val="WW8Num14z0"/>
    <w:rsid w:val="006314E9"/>
    <w:rPr>
      <w:rFonts w:cs="Arial Narrow"/>
      <w:sz w:val="20"/>
      <w:szCs w:val="20"/>
    </w:rPr>
  </w:style>
  <w:style w:type="character" w:customStyle="1" w:styleId="WW8Num14z1">
    <w:name w:val="WW8Num14z1"/>
    <w:rsid w:val="006314E9"/>
  </w:style>
  <w:style w:type="character" w:customStyle="1" w:styleId="WW8Num14z2">
    <w:name w:val="WW8Num14z2"/>
    <w:rsid w:val="006314E9"/>
  </w:style>
  <w:style w:type="character" w:customStyle="1" w:styleId="WW8Num14z3">
    <w:name w:val="WW8Num14z3"/>
    <w:rsid w:val="006314E9"/>
  </w:style>
  <w:style w:type="character" w:customStyle="1" w:styleId="WW8Num14z4">
    <w:name w:val="WW8Num14z4"/>
    <w:rsid w:val="006314E9"/>
  </w:style>
  <w:style w:type="character" w:customStyle="1" w:styleId="WW8Num14z5">
    <w:name w:val="WW8Num14z5"/>
    <w:rsid w:val="006314E9"/>
  </w:style>
  <w:style w:type="character" w:customStyle="1" w:styleId="WW8Num14z6">
    <w:name w:val="WW8Num14z6"/>
    <w:rsid w:val="006314E9"/>
  </w:style>
  <w:style w:type="character" w:customStyle="1" w:styleId="WW8Num14z7">
    <w:name w:val="WW8Num14z7"/>
    <w:rsid w:val="006314E9"/>
  </w:style>
  <w:style w:type="character" w:customStyle="1" w:styleId="WW8Num14z8">
    <w:name w:val="WW8Num14z8"/>
    <w:rsid w:val="006314E9"/>
  </w:style>
  <w:style w:type="character" w:customStyle="1" w:styleId="WW8Num15z0">
    <w:name w:val="WW8Num15z0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rsid w:val="006314E9"/>
    <w:rPr>
      <w:rFonts w:ascii="Courier New" w:hAnsi="Courier New" w:cs="Courier New"/>
    </w:rPr>
  </w:style>
  <w:style w:type="character" w:customStyle="1" w:styleId="WW8Num15z2">
    <w:name w:val="WW8Num15z2"/>
    <w:rsid w:val="006314E9"/>
    <w:rPr>
      <w:rFonts w:ascii="Wingdings" w:hAnsi="Wingdings" w:cs="Wingdings"/>
    </w:rPr>
  </w:style>
  <w:style w:type="character" w:customStyle="1" w:styleId="WW8Num15z3">
    <w:name w:val="WW8Num15z3"/>
    <w:rsid w:val="006314E9"/>
  </w:style>
  <w:style w:type="character" w:customStyle="1" w:styleId="WW8Num15z4">
    <w:name w:val="WW8Num15z4"/>
    <w:rsid w:val="006314E9"/>
  </w:style>
  <w:style w:type="character" w:customStyle="1" w:styleId="WW8Num15z5">
    <w:name w:val="WW8Num15z5"/>
    <w:rsid w:val="006314E9"/>
  </w:style>
  <w:style w:type="character" w:customStyle="1" w:styleId="WW8Num15z6">
    <w:name w:val="WW8Num15z6"/>
    <w:rsid w:val="006314E9"/>
  </w:style>
  <w:style w:type="character" w:customStyle="1" w:styleId="WW8Num15z7">
    <w:name w:val="WW8Num15z7"/>
    <w:rsid w:val="006314E9"/>
  </w:style>
  <w:style w:type="character" w:customStyle="1" w:styleId="WW8Num15z8">
    <w:name w:val="WW8Num15z8"/>
    <w:rsid w:val="006314E9"/>
  </w:style>
  <w:style w:type="character" w:customStyle="1" w:styleId="WW8Num16z0">
    <w:name w:val="WW8Num16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rsid w:val="006314E9"/>
    <w:rPr>
      <w:rFonts w:ascii="Symbol" w:hAnsi="Symbol" w:cs="Arial"/>
      <w:sz w:val="20"/>
      <w:szCs w:val="20"/>
    </w:rPr>
  </w:style>
  <w:style w:type="character" w:customStyle="1" w:styleId="WW8Num17z1">
    <w:name w:val="WW8Num17z1"/>
    <w:rsid w:val="006314E9"/>
    <w:rPr>
      <w:rFonts w:ascii="OpenSymbol" w:hAnsi="OpenSymbol" w:cs="OpenSymbol"/>
    </w:rPr>
  </w:style>
  <w:style w:type="character" w:customStyle="1" w:styleId="WW8Num18z0">
    <w:name w:val="WW8Num18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rsid w:val="006314E9"/>
    <w:rPr>
      <w:rFonts w:ascii="Symbol" w:hAnsi="Symbol" w:cs="Symbol" w:hint="default"/>
    </w:rPr>
  </w:style>
  <w:style w:type="character" w:customStyle="1" w:styleId="WW8Num20z0">
    <w:name w:val="WW8Num20z0"/>
    <w:rsid w:val="006314E9"/>
    <w:rPr>
      <w:rFonts w:ascii="Arial Narrow" w:hAnsi="Arial Narrow" w:cs="Arial Narrow" w:hint="default"/>
    </w:rPr>
  </w:style>
  <w:style w:type="character" w:customStyle="1" w:styleId="WW8Num21z0">
    <w:name w:val="WW8Num21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  <w:rsid w:val="006314E9"/>
  </w:style>
  <w:style w:type="character" w:customStyle="1" w:styleId="WW8Num8z1">
    <w:name w:val="WW8Num8z1"/>
    <w:rsid w:val="006314E9"/>
    <w:rPr>
      <w:rFonts w:ascii="Wingdings" w:hAnsi="Wingdings" w:cs="Courier New"/>
    </w:rPr>
  </w:style>
  <w:style w:type="character" w:customStyle="1" w:styleId="WW8Num8z3">
    <w:name w:val="WW8Num8z3"/>
    <w:rsid w:val="006314E9"/>
  </w:style>
  <w:style w:type="character" w:customStyle="1" w:styleId="WW8Num8z4">
    <w:name w:val="WW8Num8z4"/>
    <w:rsid w:val="006314E9"/>
  </w:style>
  <w:style w:type="character" w:customStyle="1" w:styleId="WW8Num8z7">
    <w:name w:val="WW8Num8z7"/>
    <w:rsid w:val="006314E9"/>
    <w:rPr>
      <w:rFonts w:ascii="Courier New" w:hAnsi="Courier New" w:cs="Courier New"/>
    </w:rPr>
  </w:style>
  <w:style w:type="character" w:customStyle="1" w:styleId="WW8Num9z1">
    <w:name w:val="WW8Num9z1"/>
    <w:rsid w:val="006314E9"/>
  </w:style>
  <w:style w:type="character" w:customStyle="1" w:styleId="WW8Num9z2">
    <w:name w:val="WW8Num9z2"/>
    <w:rsid w:val="006314E9"/>
  </w:style>
  <w:style w:type="character" w:customStyle="1" w:styleId="WW8Num9z3">
    <w:name w:val="WW8Num9z3"/>
    <w:rsid w:val="006314E9"/>
  </w:style>
  <w:style w:type="character" w:customStyle="1" w:styleId="WW8Num9z4">
    <w:name w:val="WW8Num9z4"/>
    <w:rsid w:val="006314E9"/>
  </w:style>
  <w:style w:type="character" w:customStyle="1" w:styleId="WW8Num9z5">
    <w:name w:val="WW8Num9z5"/>
    <w:rsid w:val="006314E9"/>
  </w:style>
  <w:style w:type="character" w:customStyle="1" w:styleId="WW8Num9z6">
    <w:name w:val="WW8Num9z6"/>
    <w:rsid w:val="006314E9"/>
  </w:style>
  <w:style w:type="character" w:customStyle="1" w:styleId="WW8Num9z7">
    <w:name w:val="WW8Num9z7"/>
    <w:rsid w:val="006314E9"/>
  </w:style>
  <w:style w:type="character" w:customStyle="1" w:styleId="WW8Num9z8">
    <w:name w:val="WW8Num9z8"/>
    <w:rsid w:val="006314E9"/>
  </w:style>
  <w:style w:type="character" w:customStyle="1" w:styleId="WW8Num16z1">
    <w:name w:val="WW8Num16z1"/>
    <w:rsid w:val="006314E9"/>
    <w:rPr>
      <w:b/>
    </w:rPr>
  </w:style>
  <w:style w:type="character" w:customStyle="1" w:styleId="WW8Num16z2">
    <w:name w:val="WW8Num16z2"/>
    <w:rsid w:val="006314E9"/>
  </w:style>
  <w:style w:type="character" w:customStyle="1" w:styleId="WW8Num16z3">
    <w:name w:val="WW8Num16z3"/>
    <w:rsid w:val="006314E9"/>
  </w:style>
  <w:style w:type="character" w:customStyle="1" w:styleId="WW8Num16z4">
    <w:name w:val="WW8Num16z4"/>
    <w:rsid w:val="006314E9"/>
  </w:style>
  <w:style w:type="character" w:customStyle="1" w:styleId="WW8Num16z5">
    <w:name w:val="WW8Num16z5"/>
    <w:rsid w:val="006314E9"/>
  </w:style>
  <w:style w:type="character" w:customStyle="1" w:styleId="WW8Num16z6">
    <w:name w:val="WW8Num16z6"/>
    <w:rsid w:val="006314E9"/>
  </w:style>
  <w:style w:type="character" w:customStyle="1" w:styleId="WW8Num16z7">
    <w:name w:val="WW8Num16z7"/>
    <w:rsid w:val="006314E9"/>
  </w:style>
  <w:style w:type="character" w:customStyle="1" w:styleId="WW8Num16z8">
    <w:name w:val="WW8Num16z8"/>
    <w:rsid w:val="006314E9"/>
  </w:style>
  <w:style w:type="character" w:customStyle="1" w:styleId="WW8Num17z2">
    <w:name w:val="WW8Num17z2"/>
    <w:rsid w:val="006314E9"/>
  </w:style>
  <w:style w:type="character" w:customStyle="1" w:styleId="WW8Num17z3">
    <w:name w:val="WW8Num17z3"/>
    <w:rsid w:val="006314E9"/>
  </w:style>
  <w:style w:type="character" w:customStyle="1" w:styleId="WW8Num17z4">
    <w:name w:val="WW8Num17z4"/>
    <w:rsid w:val="006314E9"/>
  </w:style>
  <w:style w:type="character" w:customStyle="1" w:styleId="WW8Num17z5">
    <w:name w:val="WW8Num17z5"/>
    <w:rsid w:val="006314E9"/>
  </w:style>
  <w:style w:type="character" w:customStyle="1" w:styleId="WW8Num17z6">
    <w:name w:val="WW8Num17z6"/>
    <w:rsid w:val="006314E9"/>
  </w:style>
  <w:style w:type="character" w:customStyle="1" w:styleId="WW8Num17z7">
    <w:name w:val="WW8Num17z7"/>
    <w:rsid w:val="006314E9"/>
  </w:style>
  <w:style w:type="character" w:customStyle="1" w:styleId="WW8Num17z8">
    <w:name w:val="WW8Num17z8"/>
    <w:rsid w:val="006314E9"/>
  </w:style>
  <w:style w:type="character" w:customStyle="1" w:styleId="WW8Num19z1">
    <w:name w:val="WW8Num19z1"/>
    <w:rsid w:val="006314E9"/>
    <w:rPr>
      <w:rFonts w:ascii="Courier New" w:hAnsi="Courier New" w:cs="Courier New"/>
    </w:rPr>
  </w:style>
  <w:style w:type="character" w:customStyle="1" w:styleId="WW8Num19z2">
    <w:name w:val="WW8Num19z2"/>
    <w:rsid w:val="006314E9"/>
    <w:rPr>
      <w:rFonts w:ascii="Wingdings" w:hAnsi="Wingdings" w:cs="Wingdings"/>
    </w:rPr>
  </w:style>
  <w:style w:type="character" w:customStyle="1" w:styleId="WW8Num19z3">
    <w:name w:val="WW8Num19z3"/>
    <w:rsid w:val="006314E9"/>
  </w:style>
  <w:style w:type="character" w:customStyle="1" w:styleId="WW8Num19z4">
    <w:name w:val="WW8Num19z4"/>
    <w:rsid w:val="006314E9"/>
  </w:style>
  <w:style w:type="character" w:customStyle="1" w:styleId="WW8Num19z5">
    <w:name w:val="WW8Num19z5"/>
    <w:rsid w:val="006314E9"/>
  </w:style>
  <w:style w:type="character" w:customStyle="1" w:styleId="WW8Num19z6">
    <w:name w:val="WW8Num19z6"/>
    <w:rsid w:val="006314E9"/>
  </w:style>
  <w:style w:type="character" w:customStyle="1" w:styleId="WW8Num19z7">
    <w:name w:val="WW8Num19z7"/>
    <w:rsid w:val="006314E9"/>
  </w:style>
  <w:style w:type="character" w:customStyle="1" w:styleId="WW8Num19z8">
    <w:name w:val="WW8Num19z8"/>
    <w:rsid w:val="006314E9"/>
  </w:style>
  <w:style w:type="character" w:customStyle="1" w:styleId="WW8Num21z1">
    <w:name w:val="WW8Num21z1"/>
    <w:rsid w:val="006314E9"/>
    <w:rPr>
      <w:rFonts w:ascii="OpenSymbol" w:hAnsi="OpenSymbol" w:cs="OpenSymbol"/>
    </w:rPr>
  </w:style>
  <w:style w:type="character" w:customStyle="1" w:styleId="WW8Num22z0">
    <w:name w:val="WW8Num22z0"/>
    <w:rsid w:val="006314E9"/>
    <w:rPr>
      <w:rFonts w:ascii="Arial Narrow" w:hAnsi="Arial Narrow" w:cs="Arial Narrow" w:hint="default"/>
    </w:rPr>
  </w:style>
  <w:style w:type="character" w:customStyle="1" w:styleId="WW8Num22z1">
    <w:name w:val="WW8Num22z1"/>
    <w:rsid w:val="006314E9"/>
  </w:style>
  <w:style w:type="character" w:customStyle="1" w:styleId="WW8Num22z2">
    <w:name w:val="WW8Num22z2"/>
    <w:rsid w:val="006314E9"/>
  </w:style>
  <w:style w:type="character" w:customStyle="1" w:styleId="WW8Num22z3">
    <w:name w:val="WW8Num22z3"/>
    <w:rsid w:val="006314E9"/>
  </w:style>
  <w:style w:type="character" w:customStyle="1" w:styleId="WW8Num22z4">
    <w:name w:val="WW8Num22z4"/>
    <w:rsid w:val="006314E9"/>
  </w:style>
  <w:style w:type="character" w:customStyle="1" w:styleId="WW8Num22z5">
    <w:name w:val="WW8Num22z5"/>
    <w:rsid w:val="006314E9"/>
  </w:style>
  <w:style w:type="character" w:customStyle="1" w:styleId="WW8Num22z6">
    <w:name w:val="WW8Num22z6"/>
    <w:rsid w:val="006314E9"/>
  </w:style>
  <w:style w:type="character" w:customStyle="1" w:styleId="WW8Num22z7">
    <w:name w:val="WW8Num22z7"/>
    <w:rsid w:val="006314E9"/>
  </w:style>
  <w:style w:type="character" w:customStyle="1" w:styleId="WW8Num22z8">
    <w:name w:val="WW8Num22z8"/>
    <w:rsid w:val="006314E9"/>
  </w:style>
  <w:style w:type="character" w:customStyle="1" w:styleId="WW8Num23z0">
    <w:name w:val="WW8Num23z0"/>
    <w:rsid w:val="006314E9"/>
    <w:rPr>
      <w:rFonts w:eastAsia="Times New Roman" w:hint="default"/>
    </w:rPr>
  </w:style>
  <w:style w:type="character" w:customStyle="1" w:styleId="WW8Num23z1">
    <w:name w:val="WW8Num23z1"/>
    <w:rsid w:val="006314E9"/>
  </w:style>
  <w:style w:type="character" w:customStyle="1" w:styleId="WW8Num23z2">
    <w:name w:val="WW8Num23z2"/>
    <w:rsid w:val="006314E9"/>
  </w:style>
  <w:style w:type="character" w:customStyle="1" w:styleId="WW8Num23z3">
    <w:name w:val="WW8Num23z3"/>
    <w:rsid w:val="006314E9"/>
  </w:style>
  <w:style w:type="character" w:customStyle="1" w:styleId="WW8Num23z4">
    <w:name w:val="WW8Num23z4"/>
    <w:rsid w:val="006314E9"/>
  </w:style>
  <w:style w:type="character" w:customStyle="1" w:styleId="WW8Num23z5">
    <w:name w:val="WW8Num23z5"/>
    <w:rsid w:val="006314E9"/>
  </w:style>
  <w:style w:type="character" w:customStyle="1" w:styleId="WW8Num23z6">
    <w:name w:val="WW8Num23z6"/>
    <w:rsid w:val="006314E9"/>
  </w:style>
  <w:style w:type="character" w:customStyle="1" w:styleId="WW8Num23z7">
    <w:name w:val="WW8Num23z7"/>
    <w:rsid w:val="006314E9"/>
  </w:style>
  <w:style w:type="character" w:customStyle="1" w:styleId="WW8Num23z8">
    <w:name w:val="WW8Num23z8"/>
    <w:rsid w:val="006314E9"/>
  </w:style>
  <w:style w:type="character" w:customStyle="1" w:styleId="WW8Num24z0">
    <w:name w:val="WW8Num24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rsid w:val="006314E9"/>
  </w:style>
  <w:style w:type="character" w:customStyle="1" w:styleId="WW8Num24z2">
    <w:name w:val="WW8Num24z2"/>
    <w:rsid w:val="006314E9"/>
  </w:style>
  <w:style w:type="character" w:customStyle="1" w:styleId="WW8Num24z3">
    <w:name w:val="WW8Num24z3"/>
    <w:rsid w:val="006314E9"/>
  </w:style>
  <w:style w:type="character" w:customStyle="1" w:styleId="WW8Num24z4">
    <w:name w:val="WW8Num24z4"/>
    <w:rsid w:val="006314E9"/>
  </w:style>
  <w:style w:type="character" w:customStyle="1" w:styleId="WW8Num24z5">
    <w:name w:val="WW8Num24z5"/>
    <w:rsid w:val="006314E9"/>
  </w:style>
  <w:style w:type="character" w:customStyle="1" w:styleId="WW8Num24z6">
    <w:name w:val="WW8Num24z6"/>
    <w:rsid w:val="006314E9"/>
  </w:style>
  <w:style w:type="character" w:customStyle="1" w:styleId="WW8Num24z7">
    <w:name w:val="WW8Num24z7"/>
    <w:rsid w:val="006314E9"/>
  </w:style>
  <w:style w:type="character" w:customStyle="1" w:styleId="WW8Num24z8">
    <w:name w:val="WW8Num24z8"/>
    <w:rsid w:val="006314E9"/>
  </w:style>
  <w:style w:type="character" w:customStyle="1" w:styleId="WW8Num25z0">
    <w:name w:val="WW8Num25z0"/>
    <w:rsid w:val="006314E9"/>
    <w:rPr>
      <w:rFonts w:ascii="Symbol" w:hAnsi="Symbol" w:cs="Symbol" w:hint="default"/>
    </w:rPr>
  </w:style>
  <w:style w:type="character" w:customStyle="1" w:styleId="WW8Num25z1">
    <w:name w:val="WW8Num25z1"/>
    <w:rsid w:val="006314E9"/>
    <w:rPr>
      <w:rFonts w:ascii="Courier New" w:hAnsi="Courier New" w:cs="Courier New" w:hint="default"/>
    </w:rPr>
  </w:style>
  <w:style w:type="character" w:customStyle="1" w:styleId="WW8Num25z2">
    <w:name w:val="WW8Num25z2"/>
    <w:rsid w:val="006314E9"/>
    <w:rPr>
      <w:rFonts w:ascii="Wingdings" w:hAnsi="Wingdings" w:cs="Wingdings" w:hint="default"/>
    </w:rPr>
  </w:style>
  <w:style w:type="character" w:customStyle="1" w:styleId="WW8Num26z0">
    <w:name w:val="WW8Num26z0"/>
    <w:rsid w:val="006314E9"/>
    <w:rPr>
      <w:rFonts w:ascii="Arial Narrow" w:hAnsi="Arial Narrow" w:cs="Arial Narrow" w:hint="default"/>
    </w:rPr>
  </w:style>
  <w:style w:type="character" w:customStyle="1" w:styleId="WW8Num26z1">
    <w:name w:val="WW8Num26z1"/>
    <w:rsid w:val="006314E9"/>
  </w:style>
  <w:style w:type="character" w:customStyle="1" w:styleId="WW8Num26z2">
    <w:name w:val="WW8Num26z2"/>
    <w:rsid w:val="006314E9"/>
  </w:style>
  <w:style w:type="character" w:customStyle="1" w:styleId="WW8Num26z3">
    <w:name w:val="WW8Num26z3"/>
    <w:rsid w:val="006314E9"/>
  </w:style>
  <w:style w:type="character" w:customStyle="1" w:styleId="WW8Num26z4">
    <w:name w:val="WW8Num26z4"/>
    <w:rsid w:val="006314E9"/>
  </w:style>
  <w:style w:type="character" w:customStyle="1" w:styleId="WW8Num26z5">
    <w:name w:val="WW8Num26z5"/>
    <w:rsid w:val="006314E9"/>
  </w:style>
  <w:style w:type="character" w:customStyle="1" w:styleId="WW8Num26z6">
    <w:name w:val="WW8Num26z6"/>
    <w:rsid w:val="006314E9"/>
  </w:style>
  <w:style w:type="character" w:customStyle="1" w:styleId="WW8Num26z7">
    <w:name w:val="WW8Num26z7"/>
    <w:rsid w:val="006314E9"/>
  </w:style>
  <w:style w:type="character" w:customStyle="1" w:styleId="WW8Num26z8">
    <w:name w:val="WW8Num26z8"/>
    <w:rsid w:val="006314E9"/>
  </w:style>
  <w:style w:type="character" w:customStyle="1" w:styleId="WW8Num27z0">
    <w:name w:val="WW8Num27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  <w:rsid w:val="006314E9"/>
  </w:style>
  <w:style w:type="character" w:customStyle="1" w:styleId="WW8Num27z2">
    <w:name w:val="WW8Num27z2"/>
    <w:rsid w:val="006314E9"/>
  </w:style>
  <w:style w:type="character" w:customStyle="1" w:styleId="WW8Num27z3">
    <w:name w:val="WW8Num27z3"/>
    <w:rsid w:val="006314E9"/>
  </w:style>
  <w:style w:type="character" w:customStyle="1" w:styleId="WW8Num27z4">
    <w:name w:val="WW8Num27z4"/>
    <w:rsid w:val="006314E9"/>
  </w:style>
  <w:style w:type="character" w:customStyle="1" w:styleId="WW8Num27z5">
    <w:name w:val="WW8Num27z5"/>
    <w:rsid w:val="006314E9"/>
  </w:style>
  <w:style w:type="character" w:customStyle="1" w:styleId="WW8Num27z6">
    <w:name w:val="WW8Num27z6"/>
    <w:rsid w:val="006314E9"/>
  </w:style>
  <w:style w:type="character" w:customStyle="1" w:styleId="WW8Num27z7">
    <w:name w:val="WW8Num27z7"/>
    <w:rsid w:val="006314E9"/>
  </w:style>
  <w:style w:type="character" w:customStyle="1" w:styleId="WW8Num27z8">
    <w:name w:val="WW8Num27z8"/>
    <w:rsid w:val="006314E9"/>
  </w:style>
  <w:style w:type="character" w:customStyle="1" w:styleId="Fontepargpadro3">
    <w:name w:val="Fonte parág. padrão3"/>
    <w:rsid w:val="006314E9"/>
  </w:style>
  <w:style w:type="character" w:customStyle="1" w:styleId="Fontepargpadro2">
    <w:name w:val="Fonte parág. padrão2"/>
    <w:rsid w:val="006314E9"/>
  </w:style>
  <w:style w:type="character" w:customStyle="1" w:styleId="WW8Num6z1">
    <w:name w:val="WW8Num6z1"/>
    <w:rsid w:val="006314E9"/>
    <w:rPr>
      <w:rFonts w:ascii="Courier New" w:hAnsi="Courier New" w:cs="Courier New"/>
    </w:rPr>
  </w:style>
  <w:style w:type="character" w:customStyle="1" w:styleId="WW8Num6z2">
    <w:name w:val="WW8Num6z2"/>
    <w:rsid w:val="006314E9"/>
    <w:rPr>
      <w:rFonts w:ascii="Wingdings" w:hAnsi="Wingdings" w:cs="Wingdings"/>
    </w:rPr>
  </w:style>
  <w:style w:type="character" w:customStyle="1" w:styleId="WW8Num6z3">
    <w:name w:val="WW8Num6z3"/>
    <w:rsid w:val="006314E9"/>
  </w:style>
  <w:style w:type="character" w:customStyle="1" w:styleId="WW8Num6z4">
    <w:name w:val="WW8Num6z4"/>
    <w:rsid w:val="006314E9"/>
  </w:style>
  <w:style w:type="character" w:customStyle="1" w:styleId="WW8Num6z5">
    <w:name w:val="WW8Num6z5"/>
    <w:rsid w:val="006314E9"/>
  </w:style>
  <w:style w:type="character" w:customStyle="1" w:styleId="WW8Num6z6">
    <w:name w:val="WW8Num6z6"/>
    <w:rsid w:val="006314E9"/>
  </w:style>
  <w:style w:type="character" w:customStyle="1" w:styleId="WW8Num6z7">
    <w:name w:val="WW8Num6z7"/>
    <w:rsid w:val="006314E9"/>
  </w:style>
  <w:style w:type="character" w:customStyle="1" w:styleId="WW8Num6z8">
    <w:name w:val="WW8Num6z8"/>
    <w:rsid w:val="006314E9"/>
  </w:style>
  <w:style w:type="character" w:customStyle="1" w:styleId="WW8Num10z1">
    <w:name w:val="WW8Num10z1"/>
    <w:rsid w:val="006314E9"/>
    <w:rPr>
      <w:rFonts w:ascii="Wingdings" w:hAnsi="Wingdings" w:cs="Wingdings"/>
    </w:rPr>
  </w:style>
  <w:style w:type="character" w:customStyle="1" w:styleId="WW8Num10z2">
    <w:name w:val="WW8Num10z2"/>
    <w:rsid w:val="006314E9"/>
    <w:rPr>
      <w:b/>
    </w:rPr>
  </w:style>
  <w:style w:type="character" w:customStyle="1" w:styleId="WW8Num18z1">
    <w:name w:val="WW8Num18z1"/>
    <w:rsid w:val="006314E9"/>
    <w:rPr>
      <w:rFonts w:ascii="Courier New" w:hAnsi="Courier New" w:cs="Courier New"/>
    </w:rPr>
  </w:style>
  <w:style w:type="character" w:customStyle="1" w:styleId="WW8Num18z2">
    <w:name w:val="WW8Num18z2"/>
    <w:rsid w:val="006314E9"/>
    <w:rPr>
      <w:rFonts w:ascii="Wingdings" w:hAnsi="Wingdings" w:cs="Wingdings"/>
    </w:rPr>
  </w:style>
  <w:style w:type="character" w:customStyle="1" w:styleId="WW8Num18z3">
    <w:name w:val="WW8Num18z3"/>
    <w:rsid w:val="006314E9"/>
  </w:style>
  <w:style w:type="character" w:customStyle="1" w:styleId="WW8Num18z4">
    <w:name w:val="WW8Num18z4"/>
    <w:rsid w:val="006314E9"/>
  </w:style>
  <w:style w:type="character" w:customStyle="1" w:styleId="WW8Num18z5">
    <w:name w:val="WW8Num18z5"/>
    <w:rsid w:val="006314E9"/>
  </w:style>
  <w:style w:type="character" w:customStyle="1" w:styleId="WW8Num18z6">
    <w:name w:val="WW8Num18z6"/>
    <w:rsid w:val="006314E9"/>
  </w:style>
  <w:style w:type="character" w:customStyle="1" w:styleId="WW8Num18z7">
    <w:name w:val="WW8Num18z7"/>
    <w:rsid w:val="006314E9"/>
  </w:style>
  <w:style w:type="character" w:customStyle="1" w:styleId="WW8Num18z8">
    <w:name w:val="WW8Num18z8"/>
    <w:rsid w:val="006314E9"/>
  </w:style>
  <w:style w:type="character" w:customStyle="1" w:styleId="WW8Num20z1">
    <w:name w:val="WW8Num20z1"/>
    <w:rsid w:val="006314E9"/>
    <w:rPr>
      <w:rFonts w:ascii="Courier New" w:hAnsi="Courier New" w:cs="Courier New"/>
    </w:rPr>
  </w:style>
  <w:style w:type="character" w:customStyle="1" w:styleId="WW8Num20z2">
    <w:name w:val="WW8Num20z2"/>
    <w:rsid w:val="006314E9"/>
    <w:rPr>
      <w:rFonts w:ascii="Wingdings" w:hAnsi="Wingdings" w:cs="Wingdings"/>
    </w:rPr>
  </w:style>
  <w:style w:type="character" w:customStyle="1" w:styleId="WW8Num20z3">
    <w:name w:val="WW8Num20z3"/>
    <w:rsid w:val="006314E9"/>
  </w:style>
  <w:style w:type="character" w:customStyle="1" w:styleId="WW8Num20z4">
    <w:name w:val="WW8Num20z4"/>
    <w:rsid w:val="006314E9"/>
  </w:style>
  <w:style w:type="character" w:customStyle="1" w:styleId="WW8Num20z5">
    <w:name w:val="WW8Num20z5"/>
    <w:rsid w:val="006314E9"/>
  </w:style>
  <w:style w:type="character" w:customStyle="1" w:styleId="WW8Num20z6">
    <w:name w:val="WW8Num20z6"/>
    <w:rsid w:val="006314E9"/>
  </w:style>
  <w:style w:type="character" w:customStyle="1" w:styleId="WW8Num20z7">
    <w:name w:val="WW8Num20z7"/>
    <w:rsid w:val="006314E9"/>
  </w:style>
  <w:style w:type="character" w:customStyle="1" w:styleId="WW8Num20z8">
    <w:name w:val="WW8Num20z8"/>
    <w:rsid w:val="006314E9"/>
  </w:style>
  <w:style w:type="character" w:customStyle="1" w:styleId="WW8Num7z1">
    <w:name w:val="WW8Num7z1"/>
    <w:rsid w:val="006314E9"/>
  </w:style>
  <w:style w:type="character" w:customStyle="1" w:styleId="WW8Num7z2">
    <w:name w:val="WW8Num7z2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rsid w:val="006314E9"/>
  </w:style>
  <w:style w:type="character" w:customStyle="1" w:styleId="WW8Num7z4">
    <w:name w:val="WW8Num7z4"/>
    <w:rsid w:val="006314E9"/>
  </w:style>
  <w:style w:type="character" w:customStyle="1" w:styleId="WW8Num7z5">
    <w:name w:val="WW8Num7z5"/>
    <w:rsid w:val="006314E9"/>
  </w:style>
  <w:style w:type="character" w:customStyle="1" w:styleId="WW8Num7z6">
    <w:name w:val="WW8Num7z6"/>
    <w:rsid w:val="006314E9"/>
  </w:style>
  <w:style w:type="character" w:customStyle="1" w:styleId="WW8Num7z7">
    <w:name w:val="WW8Num7z7"/>
    <w:rsid w:val="006314E9"/>
  </w:style>
  <w:style w:type="character" w:customStyle="1" w:styleId="WW8Num7z8">
    <w:name w:val="WW8Num7z8"/>
    <w:rsid w:val="006314E9"/>
  </w:style>
  <w:style w:type="character" w:customStyle="1" w:styleId="WW8Num10z3">
    <w:name w:val="WW8Num10z3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rsid w:val="006314E9"/>
  </w:style>
  <w:style w:type="character" w:customStyle="1" w:styleId="WW8Num10z7">
    <w:name w:val="WW8Num10z7"/>
    <w:rsid w:val="006314E9"/>
    <w:rPr>
      <w:rFonts w:ascii="Courier New" w:hAnsi="Courier New" w:cs="Courier New"/>
    </w:rPr>
  </w:style>
  <w:style w:type="character" w:customStyle="1" w:styleId="WW8Num11z1">
    <w:name w:val="WW8Num11z1"/>
    <w:rsid w:val="006314E9"/>
    <w:rPr>
      <w:b w:val="0"/>
      <w:sz w:val="20"/>
      <w:szCs w:val="20"/>
    </w:rPr>
  </w:style>
  <w:style w:type="character" w:customStyle="1" w:styleId="WW8Num11z2">
    <w:name w:val="WW8Num11z2"/>
    <w:rsid w:val="006314E9"/>
    <w:rPr>
      <w:b/>
    </w:rPr>
  </w:style>
  <w:style w:type="character" w:customStyle="1" w:styleId="WW8Num2z1">
    <w:name w:val="WW8Num2z1"/>
    <w:rsid w:val="006314E9"/>
  </w:style>
  <w:style w:type="character" w:customStyle="1" w:styleId="WW8Num2z2">
    <w:name w:val="WW8Num2z2"/>
    <w:rsid w:val="006314E9"/>
  </w:style>
  <w:style w:type="character" w:customStyle="1" w:styleId="WW8Num2z3">
    <w:name w:val="WW8Num2z3"/>
    <w:rsid w:val="006314E9"/>
  </w:style>
  <w:style w:type="character" w:customStyle="1" w:styleId="WW8Num2z4">
    <w:name w:val="WW8Num2z4"/>
    <w:rsid w:val="006314E9"/>
  </w:style>
  <w:style w:type="character" w:customStyle="1" w:styleId="WW8Num2z5">
    <w:name w:val="WW8Num2z5"/>
    <w:rsid w:val="006314E9"/>
  </w:style>
  <w:style w:type="character" w:customStyle="1" w:styleId="WW8Num2z6">
    <w:name w:val="WW8Num2z6"/>
    <w:rsid w:val="006314E9"/>
  </w:style>
  <w:style w:type="character" w:customStyle="1" w:styleId="WW8Num2z7">
    <w:name w:val="WW8Num2z7"/>
    <w:rsid w:val="006314E9"/>
  </w:style>
  <w:style w:type="character" w:customStyle="1" w:styleId="WW8Num2z8">
    <w:name w:val="WW8Num2z8"/>
    <w:rsid w:val="006314E9"/>
  </w:style>
  <w:style w:type="character" w:customStyle="1" w:styleId="WW8Num4z2">
    <w:name w:val="WW8Num4z2"/>
    <w:rsid w:val="006314E9"/>
  </w:style>
  <w:style w:type="character" w:customStyle="1" w:styleId="WW8Num4z3">
    <w:name w:val="WW8Num4z3"/>
    <w:rsid w:val="006314E9"/>
  </w:style>
  <w:style w:type="character" w:customStyle="1" w:styleId="WW8Num4z4">
    <w:name w:val="WW8Num4z4"/>
    <w:rsid w:val="006314E9"/>
  </w:style>
  <w:style w:type="character" w:customStyle="1" w:styleId="WW8Num4z5">
    <w:name w:val="WW8Num4z5"/>
    <w:rsid w:val="006314E9"/>
    <w:rPr>
      <w:b/>
      <w:sz w:val="20"/>
      <w:szCs w:val="20"/>
    </w:rPr>
  </w:style>
  <w:style w:type="character" w:customStyle="1" w:styleId="WW8Num4z6">
    <w:name w:val="WW8Num4z6"/>
    <w:rsid w:val="006314E9"/>
  </w:style>
  <w:style w:type="character" w:customStyle="1" w:styleId="WW8Num4z7">
    <w:name w:val="WW8Num4z7"/>
    <w:rsid w:val="006314E9"/>
  </w:style>
  <w:style w:type="character" w:customStyle="1" w:styleId="WW8Num4z8">
    <w:name w:val="WW8Num4z8"/>
    <w:rsid w:val="006314E9"/>
  </w:style>
  <w:style w:type="character" w:customStyle="1" w:styleId="WW8Num8z2">
    <w:name w:val="WW8Num8z2"/>
    <w:rsid w:val="006314E9"/>
    <w:rPr>
      <w:rFonts w:ascii="Wingdings" w:hAnsi="Wingdings" w:cs="Wingdings"/>
    </w:rPr>
  </w:style>
  <w:style w:type="character" w:customStyle="1" w:styleId="WW8Num12z1">
    <w:name w:val="WW8Num12z1"/>
    <w:rsid w:val="006314E9"/>
  </w:style>
  <w:style w:type="character" w:customStyle="1" w:styleId="WW8Num12z2">
    <w:name w:val="WW8Num12z2"/>
    <w:rsid w:val="006314E9"/>
  </w:style>
  <w:style w:type="character" w:customStyle="1" w:styleId="WW8Num12z3">
    <w:name w:val="WW8Num12z3"/>
    <w:rsid w:val="006314E9"/>
  </w:style>
  <w:style w:type="character" w:customStyle="1" w:styleId="WW8Num12z4">
    <w:name w:val="WW8Num12z4"/>
    <w:rsid w:val="006314E9"/>
  </w:style>
  <w:style w:type="character" w:customStyle="1" w:styleId="WW8Num12z5">
    <w:name w:val="WW8Num12z5"/>
    <w:rsid w:val="006314E9"/>
  </w:style>
  <w:style w:type="character" w:customStyle="1" w:styleId="WW8Num12z6">
    <w:name w:val="WW8Num12z6"/>
    <w:rsid w:val="006314E9"/>
  </w:style>
  <w:style w:type="character" w:customStyle="1" w:styleId="WW8Num12z7">
    <w:name w:val="WW8Num12z7"/>
    <w:rsid w:val="006314E9"/>
  </w:style>
  <w:style w:type="character" w:customStyle="1" w:styleId="WW8Num12z8">
    <w:name w:val="WW8Num12z8"/>
    <w:rsid w:val="006314E9"/>
  </w:style>
  <w:style w:type="character" w:customStyle="1" w:styleId="WW8Num21z2">
    <w:name w:val="WW8Num21z2"/>
    <w:rsid w:val="006314E9"/>
    <w:rPr>
      <w:b/>
    </w:rPr>
  </w:style>
  <w:style w:type="character" w:customStyle="1" w:styleId="WW8Num21z3">
    <w:name w:val="WW8Num21z3"/>
    <w:rsid w:val="006314E9"/>
  </w:style>
  <w:style w:type="character" w:customStyle="1" w:styleId="WW8Num21z4">
    <w:name w:val="WW8Num21z4"/>
    <w:rsid w:val="006314E9"/>
  </w:style>
  <w:style w:type="character" w:customStyle="1" w:styleId="WW8Num21z5">
    <w:name w:val="WW8Num21z5"/>
    <w:rsid w:val="006314E9"/>
  </w:style>
  <w:style w:type="character" w:customStyle="1" w:styleId="WW8Num21z6">
    <w:name w:val="WW8Num21z6"/>
    <w:rsid w:val="006314E9"/>
  </w:style>
  <w:style w:type="character" w:customStyle="1" w:styleId="WW8Num21z7">
    <w:name w:val="WW8Num21z7"/>
    <w:rsid w:val="006314E9"/>
  </w:style>
  <w:style w:type="character" w:customStyle="1" w:styleId="WW8Num21z8">
    <w:name w:val="WW8Num21z8"/>
    <w:rsid w:val="006314E9"/>
  </w:style>
  <w:style w:type="character" w:customStyle="1" w:styleId="WW8Num25z3">
    <w:name w:val="WW8Num25z3"/>
    <w:rsid w:val="006314E9"/>
  </w:style>
  <w:style w:type="character" w:customStyle="1" w:styleId="WW8Num25z4">
    <w:name w:val="WW8Num25z4"/>
    <w:rsid w:val="006314E9"/>
  </w:style>
  <w:style w:type="character" w:customStyle="1" w:styleId="WW8Num25z5">
    <w:name w:val="WW8Num25z5"/>
    <w:rsid w:val="006314E9"/>
  </w:style>
  <w:style w:type="character" w:customStyle="1" w:styleId="WW8Num25z6">
    <w:name w:val="WW8Num25z6"/>
    <w:rsid w:val="006314E9"/>
  </w:style>
  <w:style w:type="character" w:customStyle="1" w:styleId="WW8Num25z7">
    <w:name w:val="WW8Num25z7"/>
    <w:rsid w:val="006314E9"/>
  </w:style>
  <w:style w:type="character" w:customStyle="1" w:styleId="WW8Num25z8">
    <w:name w:val="WW8Num25z8"/>
    <w:rsid w:val="006314E9"/>
  </w:style>
  <w:style w:type="character" w:customStyle="1" w:styleId="WW8Num28z0">
    <w:name w:val="WW8Num28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rsid w:val="006314E9"/>
  </w:style>
  <w:style w:type="character" w:customStyle="1" w:styleId="WW8Num29z1">
    <w:name w:val="WW8Num29z1"/>
    <w:rsid w:val="006314E9"/>
  </w:style>
  <w:style w:type="character" w:customStyle="1" w:styleId="WW8Num29z2">
    <w:name w:val="WW8Num29z2"/>
    <w:rsid w:val="006314E9"/>
  </w:style>
  <w:style w:type="character" w:customStyle="1" w:styleId="WW8Num29z3">
    <w:name w:val="WW8Num29z3"/>
    <w:rsid w:val="006314E9"/>
  </w:style>
  <w:style w:type="character" w:customStyle="1" w:styleId="WW8Num29z4">
    <w:name w:val="WW8Num29z4"/>
    <w:rsid w:val="006314E9"/>
  </w:style>
  <w:style w:type="character" w:customStyle="1" w:styleId="WW8Num29z5">
    <w:name w:val="WW8Num29z5"/>
    <w:rsid w:val="006314E9"/>
  </w:style>
  <w:style w:type="character" w:customStyle="1" w:styleId="WW8Num29z6">
    <w:name w:val="WW8Num29z6"/>
    <w:rsid w:val="006314E9"/>
  </w:style>
  <w:style w:type="character" w:customStyle="1" w:styleId="WW8Num29z7">
    <w:name w:val="WW8Num29z7"/>
    <w:rsid w:val="006314E9"/>
  </w:style>
  <w:style w:type="character" w:customStyle="1" w:styleId="WW8Num29z8">
    <w:name w:val="WW8Num29z8"/>
    <w:rsid w:val="006314E9"/>
  </w:style>
  <w:style w:type="character" w:customStyle="1" w:styleId="WW8Num30z0">
    <w:name w:val="WW8Num30z0"/>
    <w:rsid w:val="006314E9"/>
    <w:rPr>
      <w:b/>
    </w:rPr>
  </w:style>
  <w:style w:type="character" w:customStyle="1" w:styleId="WW8Num30z1">
    <w:name w:val="WW8Num30z1"/>
    <w:rsid w:val="006314E9"/>
  </w:style>
  <w:style w:type="character" w:customStyle="1" w:styleId="WW8Num30z2">
    <w:name w:val="WW8Num30z2"/>
    <w:rsid w:val="006314E9"/>
  </w:style>
  <w:style w:type="character" w:customStyle="1" w:styleId="WW8Num30z3">
    <w:name w:val="WW8Num30z3"/>
    <w:rsid w:val="006314E9"/>
  </w:style>
  <w:style w:type="character" w:customStyle="1" w:styleId="WW8Num30z4">
    <w:name w:val="WW8Num30z4"/>
    <w:rsid w:val="006314E9"/>
  </w:style>
  <w:style w:type="character" w:customStyle="1" w:styleId="WW8Num30z5">
    <w:name w:val="WW8Num30z5"/>
    <w:rsid w:val="006314E9"/>
  </w:style>
  <w:style w:type="character" w:customStyle="1" w:styleId="WW8Num30z6">
    <w:name w:val="WW8Num30z6"/>
    <w:rsid w:val="006314E9"/>
  </w:style>
  <w:style w:type="character" w:customStyle="1" w:styleId="WW8Num30z7">
    <w:name w:val="WW8Num30z7"/>
    <w:rsid w:val="006314E9"/>
  </w:style>
  <w:style w:type="character" w:customStyle="1" w:styleId="WW8Num30z8">
    <w:name w:val="WW8Num30z8"/>
    <w:rsid w:val="006314E9"/>
  </w:style>
  <w:style w:type="character" w:customStyle="1" w:styleId="WW8Num31z0">
    <w:name w:val="WW8Num31z0"/>
    <w:rsid w:val="006314E9"/>
  </w:style>
  <w:style w:type="character" w:customStyle="1" w:styleId="WW8Num31z1">
    <w:name w:val="WW8Num31z1"/>
    <w:rsid w:val="006314E9"/>
  </w:style>
  <w:style w:type="character" w:customStyle="1" w:styleId="WW8Num31z2">
    <w:name w:val="WW8Num31z2"/>
    <w:rsid w:val="006314E9"/>
  </w:style>
  <w:style w:type="character" w:customStyle="1" w:styleId="WW8Num31z3">
    <w:name w:val="WW8Num31z3"/>
    <w:rsid w:val="006314E9"/>
  </w:style>
  <w:style w:type="character" w:customStyle="1" w:styleId="WW8Num31z4">
    <w:name w:val="WW8Num31z4"/>
    <w:rsid w:val="006314E9"/>
  </w:style>
  <w:style w:type="character" w:customStyle="1" w:styleId="WW8Num31z5">
    <w:name w:val="WW8Num31z5"/>
    <w:rsid w:val="006314E9"/>
  </w:style>
  <w:style w:type="character" w:customStyle="1" w:styleId="WW8Num31z6">
    <w:name w:val="WW8Num31z6"/>
    <w:rsid w:val="006314E9"/>
  </w:style>
  <w:style w:type="character" w:customStyle="1" w:styleId="WW8Num31z7">
    <w:name w:val="WW8Num31z7"/>
    <w:rsid w:val="006314E9"/>
  </w:style>
  <w:style w:type="character" w:customStyle="1" w:styleId="WW8Num31z8">
    <w:name w:val="WW8Num31z8"/>
    <w:rsid w:val="006314E9"/>
  </w:style>
  <w:style w:type="character" w:customStyle="1" w:styleId="WW8Num32z0">
    <w:name w:val="WW8Num32z0"/>
    <w:rsid w:val="006314E9"/>
  </w:style>
  <w:style w:type="character" w:customStyle="1" w:styleId="WW8Num32z1">
    <w:name w:val="WW8Num32z1"/>
    <w:rsid w:val="006314E9"/>
  </w:style>
  <w:style w:type="character" w:customStyle="1" w:styleId="WW8Num32z2">
    <w:name w:val="WW8Num32z2"/>
    <w:rsid w:val="006314E9"/>
  </w:style>
  <w:style w:type="character" w:customStyle="1" w:styleId="WW8Num32z3">
    <w:name w:val="WW8Num32z3"/>
    <w:rsid w:val="006314E9"/>
  </w:style>
  <w:style w:type="character" w:customStyle="1" w:styleId="WW8Num32z4">
    <w:name w:val="WW8Num32z4"/>
    <w:rsid w:val="006314E9"/>
  </w:style>
  <w:style w:type="character" w:customStyle="1" w:styleId="WW8Num32z5">
    <w:name w:val="WW8Num32z5"/>
    <w:rsid w:val="006314E9"/>
  </w:style>
  <w:style w:type="character" w:customStyle="1" w:styleId="WW8Num32z6">
    <w:name w:val="WW8Num32z6"/>
    <w:rsid w:val="006314E9"/>
  </w:style>
  <w:style w:type="character" w:customStyle="1" w:styleId="WW8Num32z7">
    <w:name w:val="WW8Num32z7"/>
    <w:rsid w:val="006314E9"/>
  </w:style>
  <w:style w:type="character" w:customStyle="1" w:styleId="WW8Num32z8">
    <w:name w:val="WW8Num32z8"/>
    <w:rsid w:val="006314E9"/>
  </w:style>
  <w:style w:type="character" w:customStyle="1" w:styleId="WW8Num33z0">
    <w:name w:val="WW8Num33z0"/>
    <w:rsid w:val="006314E9"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rsid w:val="006314E9"/>
  </w:style>
  <w:style w:type="character" w:customStyle="1" w:styleId="WW8Num33z2">
    <w:name w:val="WW8Num33z2"/>
    <w:rsid w:val="006314E9"/>
  </w:style>
  <w:style w:type="character" w:customStyle="1" w:styleId="WW8Num33z3">
    <w:name w:val="WW8Num33z3"/>
    <w:rsid w:val="006314E9"/>
  </w:style>
  <w:style w:type="character" w:customStyle="1" w:styleId="WW8Num33z4">
    <w:name w:val="WW8Num33z4"/>
    <w:rsid w:val="006314E9"/>
  </w:style>
  <w:style w:type="character" w:customStyle="1" w:styleId="WW8Num33z5">
    <w:name w:val="WW8Num33z5"/>
    <w:rsid w:val="006314E9"/>
  </w:style>
  <w:style w:type="character" w:customStyle="1" w:styleId="WW8Num33z6">
    <w:name w:val="WW8Num33z6"/>
    <w:rsid w:val="006314E9"/>
  </w:style>
  <w:style w:type="character" w:customStyle="1" w:styleId="WW8Num33z7">
    <w:name w:val="WW8Num33z7"/>
    <w:rsid w:val="006314E9"/>
  </w:style>
  <w:style w:type="character" w:customStyle="1" w:styleId="WW8Num33z8">
    <w:name w:val="WW8Num33z8"/>
    <w:rsid w:val="006314E9"/>
  </w:style>
  <w:style w:type="character" w:customStyle="1" w:styleId="WW8Num34z0">
    <w:name w:val="WW8Num34z0"/>
    <w:rsid w:val="006314E9"/>
    <w:rPr>
      <w:sz w:val="24"/>
      <w:szCs w:val="24"/>
    </w:rPr>
  </w:style>
  <w:style w:type="character" w:customStyle="1" w:styleId="WW8Num34z1">
    <w:name w:val="WW8Num34z1"/>
    <w:rsid w:val="006314E9"/>
  </w:style>
  <w:style w:type="character" w:customStyle="1" w:styleId="WW8Num34z2">
    <w:name w:val="WW8Num34z2"/>
    <w:rsid w:val="006314E9"/>
  </w:style>
  <w:style w:type="character" w:customStyle="1" w:styleId="WW8Num34z3">
    <w:name w:val="WW8Num34z3"/>
    <w:rsid w:val="006314E9"/>
  </w:style>
  <w:style w:type="character" w:customStyle="1" w:styleId="WW8Num34z4">
    <w:name w:val="WW8Num34z4"/>
    <w:rsid w:val="006314E9"/>
  </w:style>
  <w:style w:type="character" w:customStyle="1" w:styleId="WW8Num34z5">
    <w:name w:val="WW8Num34z5"/>
    <w:rsid w:val="006314E9"/>
  </w:style>
  <w:style w:type="character" w:customStyle="1" w:styleId="WW8Num34z6">
    <w:name w:val="WW8Num34z6"/>
    <w:rsid w:val="006314E9"/>
  </w:style>
  <w:style w:type="character" w:customStyle="1" w:styleId="WW8Num34z7">
    <w:name w:val="WW8Num34z7"/>
    <w:rsid w:val="006314E9"/>
  </w:style>
  <w:style w:type="character" w:customStyle="1" w:styleId="WW8Num34z8">
    <w:name w:val="WW8Num34z8"/>
    <w:rsid w:val="006314E9"/>
  </w:style>
  <w:style w:type="character" w:customStyle="1" w:styleId="WW8Num35z0">
    <w:name w:val="WW8Num35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rsid w:val="006314E9"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rsid w:val="006314E9"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  <w:rsid w:val="006314E9"/>
  </w:style>
  <w:style w:type="character" w:customStyle="1" w:styleId="WW8Num36z6">
    <w:name w:val="WW8Num36z6"/>
    <w:rsid w:val="006314E9"/>
  </w:style>
  <w:style w:type="character" w:customStyle="1" w:styleId="WW8Num36z7">
    <w:name w:val="WW8Num36z7"/>
    <w:rsid w:val="006314E9"/>
  </w:style>
  <w:style w:type="character" w:customStyle="1" w:styleId="WW8Num36z8">
    <w:name w:val="WW8Num36z8"/>
    <w:rsid w:val="006314E9"/>
  </w:style>
  <w:style w:type="character" w:customStyle="1" w:styleId="WW8Num37z0">
    <w:name w:val="WW8Num37z0"/>
    <w:rsid w:val="006314E9"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rsid w:val="006314E9"/>
    <w:rPr>
      <w:rFonts w:ascii="Courier New" w:hAnsi="Courier New" w:cs="Courier New"/>
    </w:rPr>
  </w:style>
  <w:style w:type="character" w:customStyle="1" w:styleId="WW8Num37z2">
    <w:name w:val="WW8Num37z2"/>
    <w:rsid w:val="006314E9"/>
    <w:rPr>
      <w:rFonts w:ascii="Wingdings" w:hAnsi="Wingdings" w:cs="Wingdings"/>
    </w:rPr>
  </w:style>
  <w:style w:type="character" w:customStyle="1" w:styleId="Fontepargpadro1">
    <w:name w:val="Fonte parág. padrão1"/>
    <w:rsid w:val="006314E9"/>
  </w:style>
  <w:style w:type="character" w:customStyle="1" w:styleId="CharChar19">
    <w:name w:val="Char Char19"/>
    <w:rsid w:val="006314E9"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rsid w:val="006314E9"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rsid w:val="006314E9"/>
    <w:rPr>
      <w:b/>
      <w:sz w:val="24"/>
      <w:lang w:val="pt-BR" w:bidi="ar-SA"/>
    </w:rPr>
  </w:style>
  <w:style w:type="character" w:customStyle="1" w:styleId="CharChar16">
    <w:name w:val="Char Char16"/>
    <w:rsid w:val="006314E9"/>
    <w:rPr>
      <w:b/>
      <w:i/>
      <w:sz w:val="24"/>
      <w:lang w:val="pt-BR" w:bidi="ar-SA"/>
    </w:rPr>
  </w:style>
  <w:style w:type="character" w:customStyle="1" w:styleId="CharChar15">
    <w:name w:val="Char Char15"/>
    <w:rsid w:val="006314E9"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rsid w:val="006314E9"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rsid w:val="006314E9"/>
    <w:rPr>
      <w:rFonts w:ascii="Arial" w:hAnsi="Arial" w:cs="Arial"/>
      <w:lang w:val="pt-BR" w:bidi="ar-SA"/>
    </w:rPr>
  </w:style>
  <w:style w:type="character" w:customStyle="1" w:styleId="CharChar12">
    <w:name w:val="Char Char12"/>
    <w:rsid w:val="006314E9"/>
    <w:rPr>
      <w:rFonts w:ascii="Arial" w:hAnsi="Arial" w:cs="Arial"/>
      <w:i/>
      <w:lang w:val="pt-BR" w:bidi="ar-SA"/>
    </w:rPr>
  </w:style>
  <w:style w:type="character" w:customStyle="1" w:styleId="CharChar11">
    <w:name w:val="Char Char11"/>
    <w:rsid w:val="006314E9"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rsid w:val="006314E9"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rsid w:val="006314E9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rsid w:val="006314E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rsid w:val="006314E9"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rsid w:val="006314E9"/>
    <w:rPr>
      <w:rFonts w:ascii="Arial" w:eastAsia="Times New Roman" w:hAnsi="Arial" w:cs="Times New Roman"/>
      <w:sz w:val="24"/>
      <w:szCs w:val="20"/>
    </w:rPr>
  </w:style>
  <w:style w:type="character" w:styleId="HiperlinkVisitado">
    <w:name w:val="FollowedHyperlink"/>
    <w:uiPriority w:val="99"/>
    <w:rsid w:val="006314E9"/>
    <w:rPr>
      <w:color w:val="800080"/>
      <w:u w:val="single"/>
    </w:rPr>
  </w:style>
  <w:style w:type="character" w:customStyle="1" w:styleId="tx1">
    <w:name w:val="tx1"/>
    <w:rsid w:val="006314E9"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  <w:rsid w:val="006314E9"/>
  </w:style>
  <w:style w:type="character" w:customStyle="1" w:styleId="CharChar">
    <w:name w:val="Char Char"/>
    <w:rsid w:val="006314E9"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rsid w:val="006314E9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6314E9"/>
  </w:style>
  <w:style w:type="paragraph" w:customStyle="1" w:styleId="Ttulo40">
    <w:name w:val="Título4"/>
    <w:basedOn w:val="Ttulo30"/>
    <w:next w:val="Corpodetexto"/>
    <w:rsid w:val="006314E9"/>
  </w:style>
  <w:style w:type="paragraph" w:customStyle="1" w:styleId="Ttulo30">
    <w:name w:val="Título3"/>
    <w:basedOn w:val="Ttulo20"/>
    <w:next w:val="Corpodetexto"/>
    <w:rsid w:val="006314E9"/>
    <w:pPr>
      <w:jc w:val="center"/>
    </w:pPr>
    <w:rPr>
      <w:b/>
      <w:bCs/>
      <w:sz w:val="56"/>
      <w:szCs w:val="56"/>
    </w:rPr>
  </w:style>
  <w:style w:type="paragraph" w:customStyle="1" w:styleId="Ttulo20">
    <w:name w:val="Título2"/>
    <w:basedOn w:val="Normal"/>
    <w:next w:val="Corpodetexto"/>
    <w:rsid w:val="006314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Ttulo10">
    <w:name w:val="Título1"/>
    <w:basedOn w:val="Normal"/>
    <w:next w:val="Corpodetexto"/>
    <w:rsid w:val="006314E9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rsid w:val="006314E9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rsid w:val="006314E9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rsid w:val="006314E9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rsid w:val="006314E9"/>
  </w:style>
  <w:style w:type="paragraph" w:styleId="Recuodecorpodetexto">
    <w:name w:val="Body Text Indent"/>
    <w:basedOn w:val="Normal"/>
    <w:link w:val="RecuodecorpodetextoChar"/>
    <w:rsid w:val="006314E9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character" w:customStyle="1" w:styleId="RecuodecorpodetextoChar">
    <w:name w:val="Recuo de corpo de texto Char"/>
    <w:basedOn w:val="Fontepargpadro"/>
    <w:link w:val="Recuodecorpodetexto"/>
    <w:rsid w:val="006314E9"/>
    <w:rPr>
      <w:sz w:val="24"/>
      <w:lang w:eastAsia="zh-CN"/>
    </w:rPr>
  </w:style>
  <w:style w:type="paragraph" w:customStyle="1" w:styleId="Recuodecorpodetexto21">
    <w:name w:val="Recuo de corpo de texto 21"/>
    <w:basedOn w:val="Normal"/>
    <w:rsid w:val="006314E9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0">
    <w:name w:val="Corpo de texto 31"/>
    <w:basedOn w:val="Normal"/>
    <w:rsid w:val="006314E9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rsid w:val="006314E9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rsid w:val="006314E9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rsid w:val="006314E9"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rsid w:val="006314E9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rsid w:val="006314E9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rsid w:val="006314E9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rsid w:val="006314E9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rsid w:val="006314E9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rsid w:val="006314E9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rsid w:val="006314E9"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rsid w:val="006314E9"/>
    <w:pPr>
      <w:tabs>
        <w:tab w:val="num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rsid w:val="006314E9"/>
    <w:pPr>
      <w:suppressAutoHyphens/>
    </w:pPr>
    <w:rPr>
      <w:rFonts w:ascii="Courier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rsid w:val="006314E9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rsid w:val="006314E9"/>
    <w:pPr>
      <w:numPr>
        <w:numId w:val="4"/>
      </w:numPr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reservado3">
    <w:name w:val="reservado3"/>
    <w:basedOn w:val="Normal"/>
    <w:rsid w:val="006314E9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rsid w:val="006314E9"/>
    <w:pPr>
      <w:numPr>
        <w:numId w:val="5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SalisAlineaIndent1Arial11">
    <w:name w:val="SalisAlineaIndent1Arial11"/>
    <w:rsid w:val="006314E9"/>
    <w:pPr>
      <w:tabs>
        <w:tab w:val="left" w:pos="360"/>
      </w:tabs>
      <w:suppressAutoHyphens/>
      <w:ind w:left="567"/>
      <w:jc w:val="both"/>
    </w:pPr>
    <w:rPr>
      <w:rFonts w:ascii="Arial" w:hAnsi="Arial" w:cs="Arial"/>
      <w:sz w:val="22"/>
      <w:lang w:eastAsia="zh-CN"/>
    </w:rPr>
  </w:style>
  <w:style w:type="paragraph" w:customStyle="1" w:styleId="Estilo2">
    <w:name w:val="Estilo2"/>
    <w:basedOn w:val="Normal"/>
    <w:rsid w:val="006314E9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rsid w:val="006314E9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rsid w:val="006314E9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rsid w:val="006314E9"/>
    <w:pPr>
      <w:suppressAutoHyphens/>
    </w:pPr>
    <w:rPr>
      <w:rFonts w:ascii="CG Times (WN)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rsid w:val="006314E9"/>
    <w:pPr>
      <w:suppressAutoHyphens/>
      <w:spacing w:after="40"/>
    </w:pPr>
    <w:rPr>
      <w:rFonts w:ascii="Arial" w:hAnsi="Arial" w:cs="Arial"/>
      <w:b/>
      <w:sz w:val="22"/>
      <w:lang w:eastAsia="zh-CN"/>
    </w:rPr>
  </w:style>
  <w:style w:type="paragraph" w:customStyle="1" w:styleId="SalisTituloCentralizNegrArial11">
    <w:name w:val="SalisTituloCentralizNegrArial11"/>
    <w:rsid w:val="006314E9"/>
    <w:pPr>
      <w:widowControl w:val="0"/>
      <w:suppressAutoHyphens/>
      <w:jc w:val="center"/>
    </w:pPr>
    <w:rPr>
      <w:rFonts w:ascii="Arial" w:hAnsi="Arial" w:cs="Arial"/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rsid w:val="006314E9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rsid w:val="006314E9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rsid w:val="006314E9"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rsid w:val="006314E9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rsid w:val="006314E9"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rsid w:val="006314E9"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rsid w:val="006314E9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rsid w:val="006314E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customStyle="1" w:styleId="Standard">
    <w:name w:val="Standard"/>
    <w:rsid w:val="006314E9"/>
    <w:pPr>
      <w:widowControl w:val="0"/>
      <w:suppressAutoHyphens/>
      <w:textAlignment w:val="baseline"/>
    </w:pPr>
    <w:rPr>
      <w:rFonts w:eastAsia="SimSu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rsid w:val="006314E9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paragraph" w:styleId="Subttulo">
    <w:name w:val="Subtitle"/>
    <w:basedOn w:val="Ttulo20"/>
    <w:next w:val="Corpodetexto"/>
    <w:link w:val="SubttuloChar"/>
    <w:qFormat/>
    <w:rsid w:val="006314E9"/>
    <w:pPr>
      <w:spacing w:before="60"/>
      <w:jc w:val="center"/>
    </w:pPr>
    <w:rPr>
      <w:sz w:val="36"/>
      <w:szCs w:val="36"/>
    </w:rPr>
  </w:style>
  <w:style w:type="character" w:customStyle="1" w:styleId="SubttuloChar">
    <w:name w:val="Subtítulo Char"/>
    <w:basedOn w:val="Fontepargpadro"/>
    <w:link w:val="Subttulo"/>
    <w:rsid w:val="006314E9"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rsid w:val="006314E9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rsid w:val="006D546C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paragraph" w:styleId="Corpodetexto2">
    <w:name w:val="Body Text 2"/>
    <w:basedOn w:val="Normal"/>
    <w:link w:val="Corpodetexto2Char"/>
    <w:rsid w:val="006D546C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character" w:customStyle="1" w:styleId="Corpodetexto2Char">
    <w:name w:val="Corpo de texto 2 Char"/>
    <w:basedOn w:val="Fontepargpadro"/>
    <w:link w:val="Corpodetexto2"/>
    <w:rsid w:val="006D546C"/>
  </w:style>
  <w:style w:type="paragraph" w:styleId="Recuodecorpodetexto3">
    <w:name w:val="Body Text Indent 3"/>
    <w:basedOn w:val="Normal"/>
    <w:link w:val="Recuodecorpodetexto3Char"/>
    <w:unhideWhenUsed/>
    <w:rsid w:val="006D546C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6D546C"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rsid w:val="009A60C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dou-paragraph">
    <w:name w:val="dou-paragraph"/>
    <w:basedOn w:val="Normal"/>
    <w:rsid w:val="00C754FF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C754FF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ED7983"/>
    <w:rPr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ED7983"/>
    <w:rPr>
      <w:rFonts w:ascii="Arial" w:hAnsi="Arial" w:cs="Tahoma"/>
    </w:rPr>
  </w:style>
  <w:style w:type="character" w:styleId="Refdenotaderodap">
    <w:name w:val="footnote reference"/>
    <w:basedOn w:val="Fontepargpadro"/>
    <w:semiHidden/>
    <w:unhideWhenUsed/>
    <w:rsid w:val="00ED7983"/>
    <w:rPr>
      <w:vertAlign w:val="superscript"/>
    </w:rPr>
  </w:style>
  <w:style w:type="paragraph" w:customStyle="1" w:styleId="textojustificado">
    <w:name w:val="texto_justificado"/>
    <w:basedOn w:val="Normal"/>
    <w:rsid w:val="00D43BAF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Default">
    <w:name w:val="Default"/>
    <w:qFormat/>
    <w:rsid w:val="003A2662"/>
    <w:rPr>
      <w:rFonts w:ascii="Arial" w:hAnsi="Arial" w:cs="Arial"/>
      <w:color w:val="000000"/>
      <w:sz w:val="24"/>
      <w:szCs w:val="24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9271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9271C3"/>
    <w:rPr>
      <w:rFonts w:ascii="Courier New" w:hAnsi="Courier New" w:cs="Courier New"/>
    </w:rPr>
  </w:style>
  <w:style w:type="table" w:styleId="TabeladeGrade4-nfase1">
    <w:name w:val="Grid Table 4 Accent 1"/>
    <w:basedOn w:val="Tabelanormal"/>
    <w:uiPriority w:val="49"/>
    <w:rsid w:val="006E3D6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SombreamentoMdio1-nfase3Char">
    <w:name w:val="Sombreamento Médio 1 - Ênfase 3 Char"/>
    <w:link w:val="SombreamentoMdio1-nfase31"/>
    <w:uiPriority w:val="29"/>
    <w:rsid w:val="006E3D66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paragraph" w:customStyle="1" w:styleId="ListaColorida-nfase11">
    <w:name w:val="Lista Colorida - Ênfase 11"/>
    <w:basedOn w:val="Normal"/>
    <w:uiPriority w:val="34"/>
    <w:rsid w:val="006E3D66"/>
    <w:pPr>
      <w:tabs>
        <w:tab w:val="left" w:pos="567"/>
        <w:tab w:val="left" w:pos="1134"/>
        <w:tab w:val="left" w:pos="1701"/>
        <w:tab w:val="left" w:pos="2268"/>
        <w:tab w:val="left" w:pos="2835"/>
      </w:tabs>
      <w:suppressAutoHyphens w:val="0"/>
      <w:spacing w:before="120" w:after="120" w:line="276" w:lineRule="auto"/>
      <w:ind w:left="720"/>
      <w:contextualSpacing/>
      <w:jc w:val="both"/>
    </w:pPr>
    <w:rPr>
      <w:rFonts w:ascii="Ecofont_Spranq_eco_Sans" w:eastAsia="Calibri" w:hAnsi="Ecofont_Spranq_eco_Sans" w:cs="Times New Roman"/>
      <w:szCs w:val="22"/>
      <w:lang w:eastAsia="en-US"/>
    </w:rPr>
  </w:style>
  <w:style w:type="paragraph" w:customStyle="1" w:styleId="SombreamentoMdio1-nfase310">
    <w:name w:val="Sombreamento Médio 1 - Ênfase 310"/>
    <w:basedOn w:val="Normal"/>
    <w:next w:val="Normal"/>
    <w:rsid w:val="006E3D66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character" w:customStyle="1" w:styleId="GradeMdia2-nfase2Char">
    <w:name w:val="Grade Média 2 - Ênfase 2 Char"/>
    <w:link w:val="GradeMdia2-nfase21"/>
    <w:uiPriority w:val="29"/>
    <w:locked/>
    <w:rsid w:val="006E3D66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GradeMdia2-nfase21">
    <w:name w:val="Grade Média 2 - Ênfase 21"/>
    <w:basedOn w:val="Normal"/>
    <w:next w:val="Normal"/>
    <w:link w:val="GradeMdia2-nfase2Char"/>
    <w:uiPriority w:val="29"/>
    <w:qFormat/>
    <w:rsid w:val="006E3D6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table" w:styleId="TabeladeGrade5Escura-nfase1">
    <w:name w:val="Grid Table 5 Dark Accent 1"/>
    <w:basedOn w:val="Tabelanormal"/>
    <w:uiPriority w:val="50"/>
    <w:rsid w:val="004A672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PrembuloChar">
    <w:name w:val="Preâmbulo Char"/>
    <w:basedOn w:val="Fontepargpadro"/>
    <w:link w:val="Prembulo"/>
    <w:locked/>
    <w:rsid w:val="006439A1"/>
    <w:rPr>
      <w:rFonts w:ascii="Arial" w:eastAsia="Arial" w:hAnsi="Arial" w:cs="Arial"/>
      <w:bCs/>
    </w:rPr>
  </w:style>
  <w:style w:type="paragraph" w:customStyle="1" w:styleId="Prembulo">
    <w:name w:val="Preâmbulo"/>
    <w:basedOn w:val="Normal"/>
    <w:link w:val="PrembuloChar"/>
    <w:qFormat/>
    <w:rsid w:val="006439A1"/>
    <w:pPr>
      <w:suppressAutoHyphens w:val="0"/>
      <w:spacing w:before="480" w:after="120" w:line="360" w:lineRule="auto"/>
      <w:ind w:left="4253" w:right="-17"/>
      <w:jc w:val="both"/>
    </w:pPr>
    <w:rPr>
      <w:rFonts w:eastAsia="Arial" w:cs="Arial"/>
      <w:bCs/>
      <w:szCs w:val="20"/>
    </w:rPr>
  </w:style>
  <w:style w:type="paragraph" w:customStyle="1" w:styleId="Nivel010">
    <w:name w:val="Nivel 01"/>
    <w:basedOn w:val="Ttulo1"/>
    <w:next w:val="Normal"/>
    <w:link w:val="Nivel01Char"/>
    <w:autoRedefine/>
    <w:qFormat/>
    <w:rsid w:val="006439A1"/>
    <w:pPr>
      <w:tabs>
        <w:tab w:val="left" w:pos="0"/>
      </w:tabs>
      <w:suppressAutoHyphens w:val="0"/>
      <w:ind w:hanging="360"/>
      <w:jc w:val="both"/>
    </w:pPr>
    <w:rPr>
      <w:rFonts w:ascii="Arial" w:eastAsiaTheme="majorEastAsia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0"/>
    <w:rsid w:val="006439A1"/>
    <w:rPr>
      <w:rFonts w:ascii="Arial" w:eastAsiaTheme="majorEastAsia" w:hAnsi="Arial" w:cs="Arial"/>
      <w:b/>
      <w:bCs/>
    </w:rPr>
  </w:style>
  <w:style w:type="character" w:customStyle="1" w:styleId="Nivel4Char">
    <w:name w:val="Nivel 4 Char"/>
    <w:basedOn w:val="Fontepargpadro"/>
    <w:link w:val="Nivel4"/>
    <w:rsid w:val="006439A1"/>
    <w:rPr>
      <w:rFonts w:ascii="Ecofont_Spranq_eco_Sans" w:eastAsia="Arial Unicode MS" w:hAnsi="Ecofont_Spranq_eco_Sans" w:cs="Arial"/>
    </w:rPr>
  </w:style>
  <w:style w:type="paragraph" w:customStyle="1" w:styleId="ou">
    <w:name w:val="ou"/>
    <w:basedOn w:val="PargrafodaLista"/>
    <w:link w:val="ouChar"/>
    <w:qFormat/>
    <w:rsid w:val="006439A1"/>
    <w:pPr>
      <w:suppressAutoHyphens w:val="0"/>
      <w:spacing w:before="60" w:after="60" w:line="259" w:lineRule="auto"/>
      <w:ind w:left="0"/>
      <w:contextualSpacing w:val="0"/>
      <w:jc w:val="center"/>
    </w:pPr>
    <w:rPr>
      <w:rFonts w:eastAsiaTheme="minorHAnsi" w:cs="Arial"/>
      <w:b/>
      <w:bCs/>
      <w:iCs/>
      <w:color w:val="FF0000"/>
      <w:sz w:val="24"/>
      <w:u w:val="single"/>
    </w:rPr>
  </w:style>
  <w:style w:type="character" w:customStyle="1" w:styleId="ouChar">
    <w:name w:val="ou Char"/>
    <w:basedOn w:val="PargrafodaListaChar"/>
    <w:link w:val="ou"/>
    <w:rsid w:val="006439A1"/>
    <w:rPr>
      <w:rFonts w:ascii="Arial" w:eastAsiaTheme="minorHAnsi" w:hAnsi="Arial" w:cs="Arial"/>
      <w:b/>
      <w:bCs/>
      <w:iCs/>
      <w:color w:val="FF0000"/>
      <w:sz w:val="24"/>
      <w:szCs w:val="24"/>
      <w:u w:val="single"/>
    </w:rPr>
  </w:style>
  <w:style w:type="paragraph" w:customStyle="1" w:styleId="Nvel2-Red">
    <w:name w:val="Nível 2 -Red"/>
    <w:basedOn w:val="Nivel2"/>
    <w:link w:val="Nvel2-RedChar"/>
    <w:qFormat/>
    <w:rsid w:val="006439A1"/>
    <w:pPr>
      <w:ind w:left="0" w:firstLine="0"/>
    </w:pPr>
    <w:rPr>
      <w:rFonts w:ascii="Arial" w:eastAsiaTheme="minorEastAsia" w:hAnsi="Arial" w:cs="Arial"/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6439A1"/>
    <w:pPr>
      <w:tabs>
        <w:tab w:val="clear" w:pos="360"/>
      </w:tabs>
      <w:ind w:left="284" w:firstLine="0"/>
    </w:pPr>
    <w:rPr>
      <w:rFonts w:eastAsiaTheme="minorEastAsia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6439A1"/>
    <w:rPr>
      <w:rFonts w:ascii="Arial" w:eastAsiaTheme="minorEastAsia" w:hAnsi="Arial" w:cs="Arial"/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6439A1"/>
    <w:rPr>
      <w:rFonts w:ascii="Ecofont_Spranq_eco_Sans" w:eastAsia="Arial Unicode MS" w:hAnsi="Ecofont_Spranq_eco_Sans" w:cs="Arial"/>
      <w:color w:val="000000"/>
    </w:rPr>
  </w:style>
  <w:style w:type="character" w:customStyle="1" w:styleId="Nvel3-RChar">
    <w:name w:val="Nível 3-R Char"/>
    <w:basedOn w:val="Nivel3Char"/>
    <w:link w:val="Nvel3-R"/>
    <w:rsid w:val="006439A1"/>
    <w:rPr>
      <w:rFonts w:ascii="Ecofont_Spranq_eco_Sans" w:eastAsiaTheme="minorEastAsia" w:hAnsi="Ecofont_Spranq_eco_Sans" w:cs="Arial"/>
      <w:i/>
      <w:iCs/>
      <w:color w:val="FF0000"/>
    </w:rPr>
  </w:style>
  <w:style w:type="paragraph" w:customStyle="1" w:styleId="ebserhtabelatextoalinhadoesquerda">
    <w:name w:val="ebserh_tabela_texto_alinhado_esquerda"/>
    <w:basedOn w:val="Normal"/>
    <w:rsid w:val="009C04D6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itemnivel2">
    <w:name w:val="item_nivel2"/>
    <w:basedOn w:val="Normal"/>
    <w:rsid w:val="009C04D6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itemalinealetra">
    <w:name w:val="item_alinea_letra"/>
    <w:basedOn w:val="Normal"/>
    <w:rsid w:val="009C04D6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dark-mode-color-black">
    <w:name w:val="dark-mode-color-black"/>
    <w:basedOn w:val="Fontepargpadro"/>
    <w:rsid w:val="009C0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9F44B-BF1A-454B-AC46-2BCA2593E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373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Joao Paulo Moraes</cp:lastModifiedBy>
  <cp:revision>2</cp:revision>
  <cp:lastPrinted>2025-03-02T06:00:00Z</cp:lastPrinted>
  <dcterms:created xsi:type="dcterms:W3CDTF">2025-10-04T23:04:00Z</dcterms:created>
  <dcterms:modified xsi:type="dcterms:W3CDTF">2025-10-04T23:04:00Z</dcterms:modified>
  <dc:language>pt-BR</dc:language>
</cp:coreProperties>
</file>